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B1E0D" w14:textId="77777777" w:rsidR="0009370A" w:rsidRPr="0009370A" w:rsidRDefault="0009370A" w:rsidP="0009370A">
      <w:pPr>
        <w:spacing w:before="99"/>
        <w:ind w:left="653"/>
        <w:rPr>
          <w:rFonts w:asciiTheme="minorHAnsi" w:hAnsiTheme="minorHAnsi" w:cstheme="minorHAnsi"/>
          <w:sz w:val="22"/>
          <w:szCs w:val="22"/>
        </w:rPr>
      </w:pPr>
      <w:r w:rsidRPr="0009370A">
        <w:rPr>
          <w:rFonts w:asciiTheme="minorHAnsi" w:hAnsiTheme="minorHAnsi" w:cstheme="minorHAnsi"/>
          <w:sz w:val="22"/>
          <w:szCs w:val="22"/>
        </w:rPr>
        <w:t>Kiri Mays</w:t>
      </w:r>
    </w:p>
    <w:p w14:paraId="2E473DF2" w14:textId="7A596BD7" w:rsidR="00ED6CED" w:rsidRPr="0009370A" w:rsidRDefault="008459C0" w:rsidP="0009370A">
      <w:pPr>
        <w:spacing w:before="99"/>
        <w:ind w:left="65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1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7 G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b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ee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,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lay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V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IC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3168</w:t>
      </w:r>
    </w:p>
    <w:p w14:paraId="7E204913" w14:textId="2729E63E" w:rsidR="00ED6CED" w:rsidRPr="0009370A" w:rsidRDefault="008459C0" w:rsidP="0009370A">
      <w:pPr>
        <w:spacing w:before="29"/>
        <w:ind w:left="65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Baskerville Old Face" w:hAnsiTheme="minorHAnsi" w:cstheme="minorHAnsi"/>
          <w:sz w:val="22"/>
          <w:szCs w:val="22"/>
        </w:rPr>
        <w:t>0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4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12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3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4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5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6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78 </w:t>
      </w:r>
      <w:r w:rsidR="0009370A"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kiri@gmail.com</w:t>
      </w:r>
    </w:p>
    <w:p w14:paraId="1AEE6A19" w14:textId="77777777" w:rsidR="00ED6CED" w:rsidRPr="0009370A" w:rsidRDefault="00ED6CED" w:rsidP="0009370A">
      <w:pPr>
        <w:rPr>
          <w:rFonts w:asciiTheme="minorHAnsi" w:hAnsiTheme="minorHAnsi" w:cstheme="minorHAnsi"/>
          <w:sz w:val="22"/>
          <w:szCs w:val="22"/>
        </w:rPr>
      </w:pPr>
    </w:p>
    <w:p w14:paraId="21863799" w14:textId="170713AA" w:rsidR="00ED6CED" w:rsidRPr="0009370A" w:rsidRDefault="008459C0" w:rsidP="0009370A">
      <w:pPr>
        <w:ind w:left="653"/>
        <w:rPr>
          <w:rFonts w:asciiTheme="minorHAnsi" w:eastAsia="Baskerville Old Face" w:hAnsiTheme="minorHAnsi" w:cstheme="minorHAnsi"/>
          <w:b/>
          <w:bCs/>
          <w:sz w:val="22"/>
          <w:szCs w:val="22"/>
        </w:rPr>
      </w:pPr>
      <w:r w:rsidRPr="0009370A">
        <w:rPr>
          <w:rFonts w:asciiTheme="minorHAnsi" w:eastAsia="Baskerville Old Face" w:hAnsiTheme="minorHAnsi" w:cstheme="minorHAnsi"/>
          <w:b/>
          <w:bCs/>
          <w:sz w:val="22"/>
          <w:szCs w:val="22"/>
          <w:u w:val="single" w:color="000000"/>
        </w:rPr>
        <w:t>Acade</w:t>
      </w:r>
      <w:r w:rsidRPr="0009370A">
        <w:rPr>
          <w:rFonts w:asciiTheme="minorHAnsi" w:eastAsia="Baskerville Old Face" w:hAnsiTheme="minorHAnsi" w:cstheme="minorHAnsi"/>
          <w:b/>
          <w:bCs/>
          <w:spacing w:val="1"/>
          <w:sz w:val="22"/>
          <w:szCs w:val="22"/>
          <w:u w:val="single" w:color="000000"/>
        </w:rPr>
        <w:t>m</w:t>
      </w:r>
      <w:r w:rsidRPr="0009370A">
        <w:rPr>
          <w:rFonts w:asciiTheme="minorHAnsi" w:eastAsia="Baskerville Old Face" w:hAnsiTheme="minorHAnsi" w:cstheme="minorHAnsi"/>
          <w:b/>
          <w:bCs/>
          <w:sz w:val="22"/>
          <w:szCs w:val="22"/>
          <w:u w:val="single" w:color="000000"/>
        </w:rPr>
        <w:t>ic</w:t>
      </w:r>
      <w:r w:rsidRPr="0009370A">
        <w:rPr>
          <w:rFonts w:asciiTheme="minorHAnsi" w:eastAsia="Baskerville Old Face" w:hAnsiTheme="minorHAnsi" w:cstheme="minorHAnsi"/>
          <w:b/>
          <w:bCs/>
          <w:spacing w:val="-3"/>
          <w:sz w:val="22"/>
          <w:szCs w:val="22"/>
          <w:u w:val="single" w:color="000000"/>
        </w:rPr>
        <w:t xml:space="preserve"> </w:t>
      </w:r>
      <w:r w:rsidRPr="0009370A">
        <w:rPr>
          <w:rFonts w:asciiTheme="minorHAnsi" w:eastAsia="Baskerville Old Face" w:hAnsiTheme="minorHAnsi" w:cstheme="minorHAnsi"/>
          <w:b/>
          <w:bCs/>
          <w:sz w:val="22"/>
          <w:szCs w:val="22"/>
          <w:u w:val="single" w:color="000000"/>
        </w:rPr>
        <w:t>Qu</w:t>
      </w:r>
      <w:r w:rsidRPr="0009370A">
        <w:rPr>
          <w:rFonts w:asciiTheme="minorHAnsi" w:eastAsia="Baskerville Old Face" w:hAnsiTheme="minorHAnsi" w:cstheme="minorHAnsi"/>
          <w:b/>
          <w:bCs/>
          <w:spacing w:val="1"/>
          <w:sz w:val="22"/>
          <w:szCs w:val="22"/>
          <w:u w:val="single" w:color="000000"/>
        </w:rPr>
        <w:t>a</w:t>
      </w:r>
      <w:r w:rsidRPr="0009370A">
        <w:rPr>
          <w:rFonts w:asciiTheme="minorHAnsi" w:eastAsia="Baskerville Old Face" w:hAnsiTheme="minorHAnsi" w:cstheme="minorHAnsi"/>
          <w:b/>
          <w:bCs/>
          <w:sz w:val="22"/>
          <w:szCs w:val="22"/>
          <w:u w:val="single" w:color="000000"/>
        </w:rPr>
        <w:t>l</w:t>
      </w:r>
      <w:r w:rsidRPr="0009370A">
        <w:rPr>
          <w:rFonts w:asciiTheme="minorHAnsi" w:eastAsia="Baskerville Old Face" w:hAnsiTheme="minorHAnsi" w:cstheme="minorHAnsi"/>
          <w:b/>
          <w:bCs/>
          <w:spacing w:val="-2"/>
          <w:sz w:val="22"/>
          <w:szCs w:val="22"/>
          <w:u w:val="single" w:color="000000"/>
        </w:rPr>
        <w:t>i</w:t>
      </w:r>
      <w:r w:rsidRPr="0009370A">
        <w:rPr>
          <w:rFonts w:asciiTheme="minorHAnsi" w:eastAsia="Baskerville Old Face" w:hAnsiTheme="minorHAnsi" w:cstheme="minorHAnsi"/>
          <w:b/>
          <w:bCs/>
          <w:sz w:val="22"/>
          <w:szCs w:val="22"/>
          <w:u w:val="single" w:color="000000"/>
        </w:rPr>
        <w:t>fications</w:t>
      </w:r>
    </w:p>
    <w:p w14:paraId="350F9BFC" w14:textId="77777777" w:rsidR="00ED6CED" w:rsidRPr="0009370A" w:rsidRDefault="008459C0" w:rsidP="0009370A">
      <w:pPr>
        <w:spacing w:before="60"/>
        <w:ind w:left="65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02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/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2</w:t>
      </w:r>
      <w:r w:rsidRPr="0009370A">
        <w:rPr>
          <w:rFonts w:asciiTheme="minorHAnsi" w:eastAsia="Baskerville Old Face" w:hAnsiTheme="minorHAnsi" w:cstheme="minorHAnsi"/>
          <w:spacing w:val="2"/>
          <w:sz w:val="22"/>
          <w:szCs w:val="22"/>
        </w:rPr>
        <w:t>0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1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4 - d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te            </w:t>
      </w:r>
      <w:r w:rsidRPr="0009370A">
        <w:rPr>
          <w:rFonts w:asciiTheme="minorHAnsi" w:eastAsia="Baskerville Old Face" w:hAnsiTheme="minorHAnsi" w:cstheme="minorHAnsi"/>
          <w:spacing w:val="19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PhD</w:t>
      </w:r>
    </w:p>
    <w:p w14:paraId="32DFDD40" w14:textId="77777777" w:rsidR="00ED6CED" w:rsidRPr="0009370A" w:rsidRDefault="008459C0" w:rsidP="0009370A">
      <w:pPr>
        <w:spacing w:before="32"/>
        <w:ind w:left="263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rt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nt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gy</w:t>
      </w:r>
    </w:p>
    <w:p w14:paraId="5137BDC3" w14:textId="77777777" w:rsidR="00ED6CED" w:rsidRPr="0009370A" w:rsidRDefault="008459C0" w:rsidP="0009370A">
      <w:pPr>
        <w:spacing w:before="29"/>
        <w:ind w:left="263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Baskerville Old Face" w:hAnsiTheme="minorHAnsi" w:cstheme="minorHAnsi"/>
          <w:sz w:val="22"/>
          <w:szCs w:val="22"/>
        </w:rPr>
        <w:t>M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h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ve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it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y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,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ay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u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s</w:t>
      </w:r>
    </w:p>
    <w:p w14:paraId="6277AFB0" w14:textId="77777777" w:rsidR="00ED6CED" w:rsidRPr="0009370A" w:rsidRDefault="008459C0" w:rsidP="0009370A">
      <w:pPr>
        <w:spacing w:before="32"/>
        <w:ind w:left="263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ctoral T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he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is: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"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em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in Chi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Abu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Pr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v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nti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"</w:t>
      </w:r>
    </w:p>
    <w:p w14:paraId="249BE894" w14:textId="77777777" w:rsidR="00ED6CED" w:rsidRPr="0009370A" w:rsidRDefault="00ED6CED" w:rsidP="0009370A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C362FFD" w14:textId="77777777" w:rsidR="00ED6CED" w:rsidRPr="0009370A" w:rsidRDefault="008459C0" w:rsidP="0009370A">
      <w:pPr>
        <w:ind w:left="65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Baskerville Old Face" w:hAnsiTheme="minorHAnsi" w:cstheme="minorHAnsi"/>
          <w:sz w:val="22"/>
          <w:szCs w:val="22"/>
        </w:rPr>
        <w:t>0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2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/ 2</w:t>
      </w:r>
      <w:r w:rsidRPr="0009370A">
        <w:rPr>
          <w:rFonts w:asciiTheme="minorHAnsi" w:eastAsia="Baskerville Old Face" w:hAnsiTheme="minorHAnsi" w:cstheme="minorHAnsi"/>
          <w:spacing w:val="2"/>
          <w:sz w:val="22"/>
          <w:szCs w:val="22"/>
        </w:rPr>
        <w:t>0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1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1 –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11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/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201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3    </w:t>
      </w:r>
      <w:r w:rsidRPr="0009370A">
        <w:rPr>
          <w:rFonts w:asciiTheme="minorHAnsi" w:eastAsia="Baskerville Old Face" w:hAnsiTheme="minorHAnsi" w:cstheme="minorHAnsi"/>
          <w:spacing w:val="3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M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r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Ar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s</w:t>
      </w:r>
    </w:p>
    <w:p w14:paraId="15DBB58F" w14:textId="77777777" w:rsidR="00ED6CED" w:rsidRPr="0009370A" w:rsidRDefault="008459C0" w:rsidP="0009370A">
      <w:pPr>
        <w:spacing w:before="32"/>
        <w:ind w:left="263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rt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nt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gy</w:t>
      </w:r>
    </w:p>
    <w:p w14:paraId="28D0EEB7" w14:textId="77777777" w:rsidR="00ED6CED" w:rsidRPr="0009370A" w:rsidRDefault="008459C0" w:rsidP="0009370A">
      <w:pPr>
        <w:spacing w:before="29"/>
        <w:ind w:left="263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Baskerville Old Face" w:hAnsiTheme="minorHAnsi" w:cstheme="minorHAnsi"/>
          <w:sz w:val="22"/>
          <w:szCs w:val="22"/>
        </w:rPr>
        <w:t>M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h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ve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it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y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,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ay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u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s</w:t>
      </w:r>
    </w:p>
    <w:p w14:paraId="7262AC0F" w14:textId="77777777" w:rsidR="00ED6CED" w:rsidRPr="0009370A" w:rsidRDefault="008459C0" w:rsidP="0009370A">
      <w:pPr>
        <w:spacing w:before="32"/>
        <w:ind w:left="263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Baskerville Old Face" w:hAnsiTheme="minorHAnsi" w:cstheme="minorHAnsi"/>
          <w:sz w:val="22"/>
          <w:szCs w:val="22"/>
        </w:rPr>
        <w:t>M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rs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he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:</w:t>
      </w:r>
      <w:r w:rsidRPr="0009370A">
        <w:rPr>
          <w:rFonts w:asciiTheme="minorHAnsi" w:eastAsia="Baskerville Old Face" w:hAnsiTheme="minorHAnsi" w:cstheme="minorHAnsi"/>
          <w:spacing w:val="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"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b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le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 Int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rv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nti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n: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h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f T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nage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Pr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gnan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cy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"</w:t>
      </w:r>
    </w:p>
    <w:p w14:paraId="4E6FA386" w14:textId="77777777" w:rsidR="00ED6CED" w:rsidRPr="0009370A" w:rsidRDefault="00ED6CED" w:rsidP="0009370A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BE1310F" w14:textId="77777777" w:rsidR="00ED6CED" w:rsidRPr="0009370A" w:rsidRDefault="008459C0" w:rsidP="0009370A">
      <w:pPr>
        <w:ind w:left="2633" w:right="4815" w:hanging="1980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Baskerville Old Face" w:hAnsiTheme="minorHAnsi" w:cstheme="minorHAnsi"/>
          <w:sz w:val="22"/>
          <w:szCs w:val="22"/>
        </w:rPr>
        <w:t>0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2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/2</w:t>
      </w:r>
      <w:r w:rsidRPr="0009370A">
        <w:rPr>
          <w:rFonts w:asciiTheme="minorHAnsi" w:eastAsia="Baskerville Old Face" w:hAnsiTheme="minorHAnsi" w:cstheme="minorHAnsi"/>
          <w:spacing w:val="2"/>
          <w:sz w:val="22"/>
          <w:szCs w:val="22"/>
        </w:rPr>
        <w:t>0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06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-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11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/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201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0      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Ba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pacing w:val="2"/>
          <w:sz w:val="22"/>
          <w:szCs w:val="22"/>
        </w:rPr>
        <w:t>h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lor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f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(F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t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H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ur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) M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aj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: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S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gy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nd L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ture F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in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de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rs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ve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it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y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,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de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,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A</w:t>
      </w:r>
    </w:p>
    <w:p w14:paraId="7923DD12" w14:textId="77777777" w:rsidR="00ED6CED" w:rsidRPr="0009370A" w:rsidRDefault="008459C0" w:rsidP="0009370A">
      <w:pPr>
        <w:ind w:left="263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Baskerville Old Face" w:hAnsiTheme="minorHAnsi" w:cstheme="minorHAnsi"/>
          <w:position w:val="1"/>
          <w:sz w:val="22"/>
          <w:szCs w:val="22"/>
        </w:rPr>
        <w:t>H</w:t>
      </w:r>
      <w:r w:rsidRPr="0009370A">
        <w:rPr>
          <w:rFonts w:asciiTheme="minorHAnsi" w:eastAsia="Baskerville Old Face" w:hAnsiTheme="minorHAnsi" w:cstheme="minorHAnsi"/>
          <w:spacing w:val="1"/>
          <w:position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pacing w:val="-2"/>
          <w:position w:val="1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pacing w:val="1"/>
          <w:position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position w:val="1"/>
          <w:sz w:val="22"/>
          <w:szCs w:val="22"/>
        </w:rPr>
        <w:t>urs</w:t>
      </w:r>
      <w:r w:rsidRPr="0009370A">
        <w:rPr>
          <w:rFonts w:asciiTheme="minorHAnsi" w:eastAsia="Baskerville Old Face" w:hAnsiTheme="minorHAnsi" w:cstheme="minorHAnsi"/>
          <w:spacing w:val="1"/>
          <w:position w:val="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position w:val="1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pacing w:val="-1"/>
          <w:position w:val="1"/>
          <w:sz w:val="22"/>
          <w:szCs w:val="22"/>
        </w:rPr>
        <w:t>he</w:t>
      </w:r>
      <w:r w:rsidRPr="0009370A">
        <w:rPr>
          <w:rFonts w:asciiTheme="minorHAnsi" w:eastAsia="Baskerville Old Face" w:hAnsiTheme="minorHAnsi" w:cstheme="minorHAnsi"/>
          <w:spacing w:val="1"/>
          <w:position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-3"/>
          <w:position w:val="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1"/>
          <w:position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position w:val="1"/>
          <w:sz w:val="22"/>
          <w:szCs w:val="22"/>
        </w:rPr>
        <w:t>:</w:t>
      </w:r>
      <w:r w:rsidRPr="0009370A">
        <w:rPr>
          <w:rFonts w:asciiTheme="minorHAnsi" w:eastAsia="Baskerville Old Face" w:hAnsiTheme="minorHAnsi" w:cstheme="minorHAnsi"/>
          <w:spacing w:val="3"/>
          <w:position w:val="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-3"/>
          <w:position w:val="1"/>
          <w:sz w:val="22"/>
          <w:szCs w:val="22"/>
        </w:rPr>
        <w:t>"</w:t>
      </w:r>
      <w:r w:rsidRPr="0009370A">
        <w:rPr>
          <w:rFonts w:asciiTheme="minorHAnsi" w:eastAsia="Baskerville Old Face" w:hAnsiTheme="minorHAnsi" w:cstheme="minorHAnsi"/>
          <w:position w:val="1"/>
          <w:sz w:val="22"/>
          <w:szCs w:val="22"/>
        </w:rPr>
        <w:t xml:space="preserve">A </w:t>
      </w:r>
      <w:r w:rsidRPr="0009370A">
        <w:rPr>
          <w:rFonts w:asciiTheme="minorHAnsi" w:eastAsia="Baskerville Old Face" w:hAnsiTheme="minorHAnsi" w:cstheme="minorHAnsi"/>
          <w:spacing w:val="-1"/>
          <w:position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1"/>
          <w:position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position w:val="1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pacing w:val="-1"/>
          <w:position w:val="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1"/>
          <w:position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pacing w:val="-3"/>
          <w:position w:val="1"/>
          <w:sz w:val="22"/>
          <w:szCs w:val="22"/>
        </w:rPr>
        <w:t>p</w:t>
      </w:r>
      <w:r w:rsidRPr="0009370A">
        <w:rPr>
          <w:rFonts w:asciiTheme="minorHAnsi" w:eastAsia="Baskerville Old Face" w:hAnsiTheme="minorHAnsi" w:cstheme="minorHAnsi"/>
          <w:spacing w:val="1"/>
          <w:position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position w:val="1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pacing w:val="-1"/>
          <w:position w:val="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position w:val="1"/>
          <w:sz w:val="22"/>
          <w:szCs w:val="22"/>
        </w:rPr>
        <w:t>ti</w:t>
      </w:r>
      <w:r w:rsidRPr="0009370A">
        <w:rPr>
          <w:rFonts w:asciiTheme="minorHAnsi" w:eastAsia="Baskerville Old Face" w:hAnsiTheme="minorHAnsi" w:cstheme="minorHAnsi"/>
          <w:spacing w:val="-1"/>
          <w:position w:val="1"/>
          <w:sz w:val="22"/>
          <w:szCs w:val="22"/>
        </w:rPr>
        <w:t>ca</w:t>
      </w:r>
      <w:r w:rsidRPr="0009370A">
        <w:rPr>
          <w:rFonts w:asciiTheme="minorHAnsi" w:eastAsia="Baskerville Old Face" w:hAnsiTheme="minorHAnsi" w:cstheme="minorHAnsi"/>
          <w:position w:val="1"/>
          <w:sz w:val="22"/>
          <w:szCs w:val="22"/>
        </w:rPr>
        <w:t xml:space="preserve">l </w:t>
      </w:r>
      <w:r w:rsidRPr="0009370A">
        <w:rPr>
          <w:rFonts w:asciiTheme="minorHAnsi" w:eastAsia="Baskerville Old Face" w:hAnsiTheme="minorHAnsi" w:cstheme="minorHAnsi"/>
          <w:position w:val="1"/>
          <w:sz w:val="22"/>
          <w:szCs w:val="22"/>
        </w:rPr>
        <w:t>Ana</w:t>
      </w:r>
      <w:r w:rsidRPr="0009370A">
        <w:rPr>
          <w:rFonts w:asciiTheme="minorHAnsi" w:eastAsia="Baskerville Old Face" w:hAnsiTheme="minorHAnsi" w:cstheme="minorHAnsi"/>
          <w:spacing w:val="-1"/>
          <w:position w:val="1"/>
          <w:sz w:val="22"/>
          <w:szCs w:val="22"/>
        </w:rPr>
        <w:t>ly</w:t>
      </w:r>
      <w:r w:rsidRPr="0009370A">
        <w:rPr>
          <w:rFonts w:asciiTheme="minorHAnsi" w:eastAsia="Baskerville Old Face" w:hAnsiTheme="minorHAnsi" w:cstheme="minorHAnsi"/>
          <w:spacing w:val="1"/>
          <w:position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position w:val="1"/>
          <w:sz w:val="22"/>
          <w:szCs w:val="22"/>
        </w:rPr>
        <w:t xml:space="preserve">is </w:t>
      </w:r>
      <w:r w:rsidRPr="0009370A">
        <w:rPr>
          <w:rFonts w:asciiTheme="minorHAnsi" w:eastAsia="Baskerville Old Face" w:hAnsiTheme="minorHAnsi" w:cstheme="minorHAnsi"/>
          <w:spacing w:val="-1"/>
          <w:position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position w:val="1"/>
          <w:sz w:val="22"/>
          <w:szCs w:val="22"/>
        </w:rPr>
        <w:t>f</w:t>
      </w:r>
      <w:r w:rsidRPr="0009370A">
        <w:rPr>
          <w:rFonts w:asciiTheme="minorHAnsi" w:eastAsia="Baskerville Old Face" w:hAnsiTheme="minorHAnsi" w:cstheme="minorHAnsi"/>
          <w:spacing w:val="2"/>
          <w:position w:val="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position w:val="1"/>
          <w:sz w:val="22"/>
          <w:szCs w:val="22"/>
        </w:rPr>
        <w:t>HI</w:t>
      </w:r>
      <w:r w:rsidRPr="0009370A">
        <w:rPr>
          <w:rFonts w:asciiTheme="minorHAnsi" w:eastAsia="Baskerville Old Face" w:hAnsiTheme="minorHAnsi" w:cstheme="minorHAnsi"/>
          <w:spacing w:val="-1"/>
          <w:position w:val="1"/>
          <w:sz w:val="22"/>
          <w:szCs w:val="22"/>
        </w:rPr>
        <w:t>V</w:t>
      </w:r>
      <w:r w:rsidRPr="0009370A">
        <w:rPr>
          <w:rFonts w:asciiTheme="minorHAnsi" w:eastAsia="Baskerville Old Face" w:hAnsiTheme="minorHAnsi" w:cstheme="minorHAnsi"/>
          <w:spacing w:val="-2"/>
          <w:position w:val="1"/>
          <w:sz w:val="22"/>
          <w:szCs w:val="22"/>
        </w:rPr>
        <w:t>/</w:t>
      </w:r>
      <w:r w:rsidRPr="0009370A">
        <w:rPr>
          <w:rFonts w:asciiTheme="minorHAnsi" w:eastAsia="Baskerville Old Face" w:hAnsiTheme="minorHAnsi" w:cstheme="minorHAnsi"/>
          <w:position w:val="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pacing w:val="-2"/>
          <w:position w:val="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position w:val="1"/>
          <w:sz w:val="22"/>
          <w:szCs w:val="22"/>
        </w:rPr>
        <w:t>DS</w:t>
      </w:r>
      <w:r w:rsidRPr="0009370A">
        <w:rPr>
          <w:rFonts w:asciiTheme="minorHAnsi" w:eastAsia="Baskerville Old Face" w:hAnsiTheme="minorHAnsi" w:cstheme="minorHAnsi"/>
          <w:spacing w:val="1"/>
          <w:position w:val="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position w:val="1"/>
          <w:sz w:val="22"/>
          <w:szCs w:val="22"/>
        </w:rPr>
        <w:t>in</w:t>
      </w:r>
      <w:r w:rsidRPr="0009370A">
        <w:rPr>
          <w:rFonts w:asciiTheme="minorHAnsi" w:eastAsia="Baskerville Old Face" w:hAnsiTheme="minorHAnsi" w:cstheme="minorHAnsi"/>
          <w:spacing w:val="-3"/>
          <w:position w:val="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position w:val="1"/>
          <w:sz w:val="22"/>
          <w:szCs w:val="22"/>
        </w:rPr>
        <w:t>Au</w:t>
      </w:r>
      <w:r w:rsidRPr="0009370A">
        <w:rPr>
          <w:rFonts w:asciiTheme="minorHAnsi" w:eastAsia="Baskerville Old Face" w:hAnsiTheme="minorHAnsi" w:cstheme="minorHAnsi"/>
          <w:spacing w:val="1"/>
          <w:position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-2"/>
          <w:position w:val="1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position w:val="1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-1"/>
          <w:position w:val="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position w:val="1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pacing w:val="-1"/>
          <w:position w:val="1"/>
          <w:sz w:val="22"/>
          <w:szCs w:val="22"/>
        </w:rPr>
        <w:t>ia</w:t>
      </w:r>
      <w:r w:rsidRPr="0009370A">
        <w:rPr>
          <w:rFonts w:asciiTheme="minorHAnsi" w:eastAsia="Baskerville Old Face" w:hAnsiTheme="minorHAnsi" w:cstheme="minorHAnsi"/>
          <w:position w:val="1"/>
          <w:sz w:val="22"/>
          <w:szCs w:val="22"/>
        </w:rPr>
        <w:t>"</w:t>
      </w:r>
    </w:p>
    <w:p w14:paraId="7120E20C" w14:textId="77777777" w:rsidR="00ED6CED" w:rsidRPr="0009370A" w:rsidRDefault="00ED6CED" w:rsidP="0009370A">
      <w:pPr>
        <w:spacing w:before="15"/>
        <w:rPr>
          <w:rFonts w:asciiTheme="minorHAnsi" w:hAnsiTheme="minorHAnsi" w:cstheme="minorHAnsi"/>
          <w:b/>
          <w:bCs/>
          <w:sz w:val="22"/>
          <w:szCs w:val="22"/>
        </w:rPr>
      </w:pPr>
    </w:p>
    <w:p w14:paraId="59731443" w14:textId="058A17D6" w:rsidR="00ED6CED" w:rsidRPr="0009370A" w:rsidRDefault="008459C0" w:rsidP="0009370A">
      <w:pPr>
        <w:ind w:left="653"/>
        <w:rPr>
          <w:rFonts w:asciiTheme="minorHAnsi" w:eastAsia="Baskerville Old Face" w:hAnsiTheme="minorHAnsi" w:cstheme="minorHAnsi"/>
          <w:b/>
          <w:bCs/>
          <w:sz w:val="22"/>
          <w:szCs w:val="22"/>
        </w:rPr>
      </w:pPr>
      <w:r w:rsidRPr="0009370A">
        <w:rPr>
          <w:rFonts w:asciiTheme="minorHAnsi" w:eastAsia="Baskerville Old Face" w:hAnsiTheme="minorHAnsi" w:cstheme="minorHAnsi"/>
          <w:b/>
          <w:bCs/>
          <w:spacing w:val="-1"/>
          <w:sz w:val="22"/>
          <w:szCs w:val="22"/>
          <w:u w:val="single" w:color="000000"/>
        </w:rPr>
        <w:t>S</w:t>
      </w:r>
      <w:r w:rsidRPr="0009370A">
        <w:rPr>
          <w:rFonts w:asciiTheme="minorHAnsi" w:eastAsia="Baskerville Old Face" w:hAnsiTheme="minorHAnsi" w:cstheme="minorHAnsi"/>
          <w:b/>
          <w:bCs/>
          <w:sz w:val="22"/>
          <w:szCs w:val="22"/>
          <w:u w:val="single" w:color="000000"/>
        </w:rPr>
        <w:t>ch</w:t>
      </w:r>
      <w:r w:rsidRPr="0009370A">
        <w:rPr>
          <w:rFonts w:asciiTheme="minorHAnsi" w:eastAsia="Baskerville Old Face" w:hAnsiTheme="minorHAnsi" w:cstheme="minorHAnsi"/>
          <w:b/>
          <w:bCs/>
          <w:spacing w:val="1"/>
          <w:sz w:val="22"/>
          <w:szCs w:val="22"/>
          <w:u w:val="single" w:color="000000"/>
        </w:rPr>
        <w:t>o</w:t>
      </w:r>
      <w:r w:rsidRPr="0009370A">
        <w:rPr>
          <w:rFonts w:asciiTheme="minorHAnsi" w:eastAsia="Baskerville Old Face" w:hAnsiTheme="minorHAnsi" w:cstheme="minorHAnsi"/>
          <w:b/>
          <w:bCs/>
          <w:sz w:val="22"/>
          <w:szCs w:val="22"/>
          <w:u w:val="single" w:color="000000"/>
        </w:rPr>
        <w:t>lar</w:t>
      </w:r>
      <w:r w:rsidRPr="0009370A">
        <w:rPr>
          <w:rFonts w:asciiTheme="minorHAnsi" w:eastAsia="Baskerville Old Face" w:hAnsiTheme="minorHAnsi" w:cstheme="minorHAnsi"/>
          <w:b/>
          <w:bCs/>
          <w:spacing w:val="-1"/>
          <w:sz w:val="22"/>
          <w:szCs w:val="22"/>
          <w:u w:val="single" w:color="000000"/>
        </w:rPr>
        <w:t>s</w:t>
      </w:r>
      <w:r w:rsidRPr="0009370A">
        <w:rPr>
          <w:rFonts w:asciiTheme="minorHAnsi" w:eastAsia="Baskerville Old Face" w:hAnsiTheme="minorHAnsi" w:cstheme="minorHAnsi"/>
          <w:b/>
          <w:bCs/>
          <w:sz w:val="22"/>
          <w:szCs w:val="22"/>
          <w:u w:val="single" w:color="000000"/>
        </w:rPr>
        <w:t>h</w:t>
      </w:r>
      <w:r w:rsidRPr="0009370A">
        <w:rPr>
          <w:rFonts w:asciiTheme="minorHAnsi" w:eastAsia="Baskerville Old Face" w:hAnsiTheme="minorHAnsi" w:cstheme="minorHAnsi"/>
          <w:b/>
          <w:bCs/>
          <w:spacing w:val="-1"/>
          <w:sz w:val="22"/>
          <w:szCs w:val="22"/>
          <w:u w:val="single" w:color="000000"/>
        </w:rPr>
        <w:t>i</w:t>
      </w:r>
      <w:r w:rsidRPr="0009370A">
        <w:rPr>
          <w:rFonts w:asciiTheme="minorHAnsi" w:eastAsia="Baskerville Old Face" w:hAnsiTheme="minorHAnsi" w:cstheme="minorHAnsi"/>
          <w:b/>
          <w:bCs/>
          <w:spacing w:val="1"/>
          <w:sz w:val="22"/>
          <w:szCs w:val="22"/>
          <w:u w:val="single" w:color="000000"/>
        </w:rPr>
        <w:t>p</w:t>
      </w:r>
      <w:r w:rsidRPr="0009370A">
        <w:rPr>
          <w:rFonts w:asciiTheme="minorHAnsi" w:eastAsia="Baskerville Old Face" w:hAnsiTheme="minorHAnsi" w:cstheme="minorHAnsi"/>
          <w:b/>
          <w:bCs/>
          <w:sz w:val="22"/>
          <w:szCs w:val="22"/>
          <w:u w:val="single" w:color="000000"/>
        </w:rPr>
        <w:t>s</w:t>
      </w:r>
      <w:r w:rsidRPr="0009370A">
        <w:rPr>
          <w:rFonts w:asciiTheme="minorHAnsi" w:eastAsia="Baskerville Old Face" w:hAnsiTheme="minorHAnsi" w:cstheme="minorHAnsi"/>
          <w:b/>
          <w:bCs/>
          <w:spacing w:val="-1"/>
          <w:sz w:val="22"/>
          <w:szCs w:val="22"/>
          <w:u w:val="single" w:color="000000"/>
        </w:rPr>
        <w:t xml:space="preserve"> </w:t>
      </w:r>
      <w:r w:rsidRPr="0009370A">
        <w:rPr>
          <w:rFonts w:asciiTheme="minorHAnsi" w:eastAsia="Baskerville Old Face" w:hAnsiTheme="minorHAnsi" w:cstheme="minorHAnsi"/>
          <w:b/>
          <w:bCs/>
          <w:sz w:val="22"/>
          <w:szCs w:val="22"/>
          <w:u w:val="single" w:color="000000"/>
        </w:rPr>
        <w:t>and</w:t>
      </w:r>
      <w:r w:rsidRPr="0009370A">
        <w:rPr>
          <w:rFonts w:asciiTheme="minorHAnsi" w:eastAsia="Baskerville Old Face" w:hAnsiTheme="minorHAnsi" w:cstheme="minorHAnsi"/>
          <w:b/>
          <w:bCs/>
          <w:spacing w:val="-1"/>
          <w:sz w:val="22"/>
          <w:szCs w:val="22"/>
          <w:u w:val="single" w:color="000000"/>
        </w:rPr>
        <w:t xml:space="preserve"> </w:t>
      </w:r>
      <w:r w:rsidRPr="0009370A">
        <w:rPr>
          <w:rFonts w:asciiTheme="minorHAnsi" w:eastAsia="Baskerville Old Face" w:hAnsiTheme="minorHAnsi" w:cstheme="minorHAnsi"/>
          <w:b/>
          <w:bCs/>
          <w:sz w:val="22"/>
          <w:szCs w:val="22"/>
          <w:u w:val="single" w:color="000000"/>
        </w:rPr>
        <w:t>Aw</w:t>
      </w:r>
      <w:r w:rsidRPr="0009370A">
        <w:rPr>
          <w:rFonts w:asciiTheme="minorHAnsi" w:eastAsia="Baskerville Old Face" w:hAnsiTheme="minorHAnsi" w:cstheme="minorHAnsi"/>
          <w:b/>
          <w:bCs/>
          <w:spacing w:val="-3"/>
          <w:sz w:val="22"/>
          <w:szCs w:val="22"/>
          <w:u w:val="single" w:color="000000"/>
        </w:rPr>
        <w:t>a</w:t>
      </w:r>
      <w:r w:rsidRPr="0009370A">
        <w:rPr>
          <w:rFonts w:asciiTheme="minorHAnsi" w:eastAsia="Baskerville Old Face" w:hAnsiTheme="minorHAnsi" w:cstheme="minorHAnsi"/>
          <w:b/>
          <w:bCs/>
          <w:sz w:val="22"/>
          <w:szCs w:val="22"/>
          <w:u w:val="single" w:color="000000"/>
        </w:rPr>
        <w:t>rds</w:t>
      </w:r>
    </w:p>
    <w:p w14:paraId="2EDD39CA" w14:textId="77777777" w:rsidR="00ED6CED" w:rsidRPr="0009370A" w:rsidRDefault="008459C0" w:rsidP="0009370A">
      <w:pPr>
        <w:spacing w:before="60"/>
        <w:ind w:left="65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11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/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2</w:t>
      </w:r>
      <w:r w:rsidRPr="0009370A">
        <w:rPr>
          <w:rFonts w:asciiTheme="minorHAnsi" w:eastAsia="Baskerville Old Face" w:hAnsiTheme="minorHAnsi" w:cstheme="minorHAnsi"/>
          <w:spacing w:val="2"/>
          <w:sz w:val="22"/>
          <w:szCs w:val="22"/>
        </w:rPr>
        <w:t>0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1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4                     </w:t>
      </w:r>
      <w:r w:rsidRPr="0009370A">
        <w:rPr>
          <w:rFonts w:asciiTheme="minorHAnsi" w:eastAsia="Baskerville Old Face" w:hAnsiTheme="minorHAnsi" w:cstheme="minorHAnsi"/>
          <w:spacing w:val="54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Au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tra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n 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P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tgrad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ua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te A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w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rd, Mon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h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ve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ity</w:t>
      </w:r>
    </w:p>
    <w:p w14:paraId="77FEBFFD" w14:textId="77777777" w:rsidR="00ED6CED" w:rsidRPr="0009370A" w:rsidRDefault="00ED6CED" w:rsidP="000937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318434D" w14:textId="77777777" w:rsidR="00ED6CED" w:rsidRPr="0009370A" w:rsidRDefault="008459C0" w:rsidP="0009370A">
      <w:pPr>
        <w:ind w:left="65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11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/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2</w:t>
      </w:r>
      <w:r w:rsidRPr="0009370A">
        <w:rPr>
          <w:rFonts w:asciiTheme="minorHAnsi" w:eastAsia="Baskerville Old Face" w:hAnsiTheme="minorHAnsi" w:cstheme="minorHAnsi"/>
          <w:spacing w:val="2"/>
          <w:sz w:val="22"/>
          <w:szCs w:val="22"/>
        </w:rPr>
        <w:t>0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1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0                     </w:t>
      </w:r>
      <w:r w:rsidRPr="0009370A">
        <w:rPr>
          <w:rFonts w:asciiTheme="minorHAnsi" w:eastAsia="Baskerville Old Face" w:hAnsiTheme="minorHAnsi" w:cstheme="minorHAnsi"/>
          <w:spacing w:val="54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in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de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rs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awa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rd f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Ac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c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x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ce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le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nc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, Fl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pacing w:val="2"/>
          <w:sz w:val="22"/>
          <w:szCs w:val="22"/>
        </w:rPr>
        <w:t>d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rs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09370A">
        <w:rPr>
          <w:rFonts w:asciiTheme="minorHAnsi" w:eastAsia="Baskerville Old Face" w:hAnsiTheme="minorHAnsi" w:cstheme="minorHAnsi"/>
          <w:spacing w:val="2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ve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ity</w:t>
      </w:r>
    </w:p>
    <w:p w14:paraId="54DA9426" w14:textId="77777777" w:rsidR="00ED6CED" w:rsidRPr="0009370A" w:rsidRDefault="00ED6CED" w:rsidP="0009370A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07251F8" w14:textId="77777777" w:rsidR="00ED6CED" w:rsidRPr="0009370A" w:rsidRDefault="008459C0" w:rsidP="0009370A">
      <w:pPr>
        <w:ind w:left="65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11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/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2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0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09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–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02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/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201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0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     </w:t>
      </w:r>
      <w:r w:rsidRPr="0009370A">
        <w:rPr>
          <w:rFonts w:asciiTheme="minorHAnsi" w:eastAsia="Baskerville Old Face" w:hAnsiTheme="minorHAnsi" w:cstheme="minorHAnsi"/>
          <w:spacing w:val="3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ine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Br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ugh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Me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m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l </w:t>
      </w:r>
      <w:r w:rsidRPr="0009370A">
        <w:rPr>
          <w:rFonts w:asciiTheme="minorHAnsi" w:eastAsia="Baskerville Old Face" w:hAnsiTheme="minorHAnsi" w:cstheme="minorHAnsi"/>
          <w:spacing w:val="-4"/>
          <w:sz w:val="22"/>
          <w:szCs w:val="22"/>
        </w:rPr>
        <w:t>V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tion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h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h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h</w:t>
      </w:r>
      <w:r w:rsidRPr="0009370A">
        <w:rPr>
          <w:rFonts w:asciiTheme="minorHAnsi" w:eastAsia="Baskerville Old Face" w:hAnsiTheme="minorHAnsi" w:cstheme="minorHAnsi"/>
          <w:spacing w:val="-4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p</w:t>
      </w:r>
    </w:p>
    <w:p w14:paraId="1CBF719C" w14:textId="77777777" w:rsidR="00ED6CED" w:rsidRPr="0009370A" w:rsidRDefault="00ED6CED" w:rsidP="000937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7763154" w14:textId="77777777" w:rsidR="00ED6CED" w:rsidRPr="0009370A" w:rsidRDefault="008459C0" w:rsidP="0009370A">
      <w:pPr>
        <w:ind w:left="65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11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/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2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0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09                     </w:t>
      </w:r>
      <w:r w:rsidRPr="0009370A">
        <w:rPr>
          <w:rFonts w:asciiTheme="minorHAnsi" w:eastAsia="Baskerville Old Face" w:hAnsiTheme="minorHAnsi" w:cstheme="minorHAnsi"/>
          <w:spacing w:val="54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n’s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mm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nd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tifi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ca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, Fa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u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ty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f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ts</w:t>
      </w:r>
    </w:p>
    <w:p w14:paraId="5CD0FA3E" w14:textId="77777777" w:rsidR="00ED6CED" w:rsidRPr="0009370A" w:rsidRDefault="00ED6CED" w:rsidP="0009370A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B1E3434" w14:textId="1DC10D43" w:rsidR="00ED6CED" w:rsidRPr="0009370A" w:rsidRDefault="008459C0" w:rsidP="0009370A">
      <w:pPr>
        <w:ind w:left="65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  <w:u w:val="single" w:color="000000"/>
        </w:rPr>
        <w:t>P</w:t>
      </w:r>
      <w:r w:rsidRPr="0009370A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rofes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  <w:u w:val="single" w:color="000000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ional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  <w:u w:val="single" w:color="000000"/>
        </w:rPr>
        <w:t>P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  <w:u w:val="single" w:color="000000"/>
        </w:rPr>
        <w:t>r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  <w:u w:val="single" w:color="000000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fi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  <w:u w:val="single" w:color="000000"/>
        </w:rPr>
        <w:t>l</w:t>
      </w:r>
      <w:r w:rsidRPr="0009370A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e</w:t>
      </w:r>
    </w:p>
    <w:p w14:paraId="00C5A163" w14:textId="77777777" w:rsidR="00ED6CED" w:rsidRPr="0009370A" w:rsidRDefault="008459C0" w:rsidP="0009370A">
      <w:pPr>
        <w:tabs>
          <w:tab w:val="left" w:pos="2980"/>
        </w:tabs>
        <w:spacing w:before="21"/>
        <w:ind w:left="3173" w:right="730" w:hanging="540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09370A">
        <w:rPr>
          <w:rFonts w:asciiTheme="minorHAnsi" w:eastAsia="Segoe MDL2 Assets" w:hAnsiTheme="minorHAnsi" w:cstheme="minorHAnsi"/>
          <w:sz w:val="22"/>
          <w:szCs w:val="22"/>
        </w:rPr>
        <w:tab/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High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y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v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lop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d r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h</w:t>
      </w:r>
      <w:r w:rsidRPr="0009370A">
        <w:rPr>
          <w:rFonts w:asciiTheme="minorHAnsi" w:eastAsia="Baskerville Old Face" w:hAnsiTheme="minorHAnsi" w:cstheme="minorHAnsi"/>
          <w:spacing w:val="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q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u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tati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v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nd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na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ly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ca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 ski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ls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w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ith a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ng c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ty to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condu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nd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nd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nt res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ea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ch</w:t>
      </w:r>
    </w:p>
    <w:p w14:paraId="38CCF50F" w14:textId="77777777" w:rsidR="00ED6CED" w:rsidRPr="0009370A" w:rsidRDefault="008459C0" w:rsidP="0009370A">
      <w:pPr>
        <w:ind w:left="263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9370A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mo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trat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d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b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ty to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v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lop g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ls,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b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je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ct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v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nd 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le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nt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trat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gi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h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u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g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h</w:t>
      </w:r>
    </w:p>
    <w:p w14:paraId="29E20CBB" w14:textId="77777777" w:rsidR="00ED6CED" w:rsidRPr="0009370A" w:rsidRDefault="008459C0" w:rsidP="0009370A">
      <w:pPr>
        <w:spacing w:before="32"/>
        <w:ind w:left="317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ss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 p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la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nning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nd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h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ing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xp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nce</w:t>
      </w:r>
    </w:p>
    <w:p w14:paraId="600F1D6D" w14:textId="77777777" w:rsidR="00ED6CED" w:rsidRPr="0009370A" w:rsidRDefault="008459C0" w:rsidP="0009370A">
      <w:pPr>
        <w:tabs>
          <w:tab w:val="left" w:pos="2980"/>
        </w:tabs>
        <w:spacing w:before="3"/>
        <w:ind w:left="3173" w:right="636" w:hanging="540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09370A">
        <w:rPr>
          <w:rFonts w:asciiTheme="minorHAnsi" w:eastAsia="Segoe MDL2 Assets" w:hAnsiTheme="minorHAnsi" w:cstheme="minorHAnsi"/>
          <w:sz w:val="22"/>
          <w:szCs w:val="22"/>
        </w:rPr>
        <w:tab/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Pr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v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 a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b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ity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to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nc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ptu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probl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em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nd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de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v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lop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we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ll-r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ea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d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nd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ntegr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d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, as</w:t>
      </w:r>
      <w:r w:rsidRPr="0009370A">
        <w:rPr>
          <w:rFonts w:asciiTheme="minorHAnsi" w:eastAsia="Baskerville Old Face" w:hAnsiTheme="minorHAnsi" w:cstheme="minorHAnsi"/>
          <w:spacing w:val="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09370A">
        <w:rPr>
          <w:rFonts w:asciiTheme="minorHAnsi" w:eastAsia="Baskerville Old Face" w:hAnsiTheme="minorHAnsi" w:cstheme="minorHAnsi"/>
          <w:spacing w:val="-4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mo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tr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d throug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h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ut P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h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D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nd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H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u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rs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h</w:t>
      </w:r>
    </w:p>
    <w:p w14:paraId="3EE8C0FB" w14:textId="77777777" w:rsidR="00ED6CED" w:rsidRPr="0009370A" w:rsidRDefault="008459C0" w:rsidP="0009370A">
      <w:pPr>
        <w:ind w:left="263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9370A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W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king k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w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dge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W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rd,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x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ce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l,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P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we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rPoint and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tatis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ca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l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Pa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ck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ge f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</w:t>
      </w:r>
    </w:p>
    <w:p w14:paraId="0240239F" w14:textId="77777777" w:rsidR="00ED6CED" w:rsidRPr="0009370A" w:rsidRDefault="008459C0" w:rsidP="0009370A">
      <w:pPr>
        <w:spacing w:before="32"/>
        <w:ind w:left="317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nti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s</w:t>
      </w:r>
    </w:p>
    <w:p w14:paraId="71A33458" w14:textId="77777777" w:rsidR="00ED6CED" w:rsidRPr="0009370A" w:rsidRDefault="008459C0" w:rsidP="0009370A">
      <w:pPr>
        <w:spacing w:before="3"/>
        <w:ind w:left="263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9370A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Pro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f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nt in M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nd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(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h</w:t>
      </w:r>
      <w:r w:rsidRPr="0009370A">
        <w:rPr>
          <w:rFonts w:asciiTheme="minorHAnsi" w:eastAsia="Baskerville Old Face" w:hAnsiTheme="minorHAnsi" w:cstheme="minorHAnsi"/>
          <w:spacing w:val="-4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e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rt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 &amp;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II, 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B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x Hi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l 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titute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f 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AFE,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2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01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0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)</w:t>
      </w:r>
    </w:p>
    <w:p w14:paraId="1D1C0CE8" w14:textId="77777777" w:rsidR="00ED6CED" w:rsidRPr="0009370A" w:rsidRDefault="00ED6CED" w:rsidP="000937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827F147" w14:textId="77777777" w:rsidR="00ED6CED" w:rsidRPr="0009370A" w:rsidRDefault="00ED6CED" w:rsidP="0009370A">
      <w:pPr>
        <w:rPr>
          <w:rFonts w:asciiTheme="minorHAnsi" w:hAnsiTheme="minorHAnsi" w:cstheme="minorHAnsi"/>
          <w:sz w:val="22"/>
          <w:szCs w:val="22"/>
        </w:rPr>
      </w:pPr>
    </w:p>
    <w:p w14:paraId="0F601833" w14:textId="77777777" w:rsidR="00ED6CED" w:rsidRPr="0009370A" w:rsidRDefault="00ED6CED" w:rsidP="0009370A">
      <w:pPr>
        <w:rPr>
          <w:rFonts w:asciiTheme="minorHAnsi" w:hAnsiTheme="minorHAnsi" w:cstheme="minorHAnsi"/>
          <w:sz w:val="22"/>
          <w:szCs w:val="22"/>
        </w:rPr>
      </w:pPr>
    </w:p>
    <w:p w14:paraId="748D031D" w14:textId="77777777" w:rsidR="00ED6CED" w:rsidRPr="0009370A" w:rsidRDefault="00ED6CED" w:rsidP="0009370A">
      <w:pPr>
        <w:rPr>
          <w:rFonts w:asciiTheme="minorHAnsi" w:hAnsiTheme="minorHAnsi" w:cstheme="minorHAnsi"/>
          <w:sz w:val="22"/>
          <w:szCs w:val="22"/>
        </w:rPr>
      </w:pPr>
    </w:p>
    <w:p w14:paraId="60BD5E47" w14:textId="77777777" w:rsidR="00ED6CED" w:rsidRPr="0009370A" w:rsidRDefault="00ED6CED" w:rsidP="0009370A">
      <w:pPr>
        <w:rPr>
          <w:rFonts w:asciiTheme="minorHAnsi" w:hAnsiTheme="minorHAnsi" w:cstheme="minorHAnsi"/>
          <w:sz w:val="22"/>
          <w:szCs w:val="22"/>
        </w:rPr>
      </w:pPr>
    </w:p>
    <w:p w14:paraId="5BD6B59D" w14:textId="77777777" w:rsidR="00ED6CED" w:rsidRPr="0009370A" w:rsidRDefault="00ED6CED" w:rsidP="0009370A">
      <w:pPr>
        <w:rPr>
          <w:rFonts w:asciiTheme="minorHAnsi" w:hAnsiTheme="minorHAnsi" w:cstheme="minorHAnsi"/>
          <w:sz w:val="22"/>
          <w:szCs w:val="22"/>
        </w:rPr>
      </w:pPr>
    </w:p>
    <w:p w14:paraId="0A0AE6D5" w14:textId="77777777" w:rsidR="00ED6CED" w:rsidRPr="0009370A" w:rsidRDefault="00ED6CED" w:rsidP="0009370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F462E6D" w14:textId="77777777" w:rsidR="00ED6CED" w:rsidRPr="0009370A" w:rsidRDefault="00ED6CED" w:rsidP="0009370A">
      <w:pPr>
        <w:rPr>
          <w:rFonts w:asciiTheme="minorHAnsi" w:hAnsiTheme="minorHAnsi" w:cstheme="minorHAnsi"/>
          <w:sz w:val="22"/>
          <w:szCs w:val="22"/>
        </w:rPr>
      </w:pPr>
    </w:p>
    <w:p w14:paraId="226FFC84" w14:textId="77777777" w:rsidR="00ED6CED" w:rsidRPr="0009370A" w:rsidRDefault="00ED6CED" w:rsidP="0009370A">
      <w:pPr>
        <w:rPr>
          <w:rFonts w:asciiTheme="minorHAnsi" w:hAnsiTheme="minorHAnsi" w:cstheme="minorHAnsi"/>
          <w:sz w:val="22"/>
          <w:szCs w:val="22"/>
        </w:rPr>
      </w:pPr>
    </w:p>
    <w:p w14:paraId="075AC824" w14:textId="77777777" w:rsidR="00ED6CED" w:rsidRPr="0009370A" w:rsidRDefault="00ED6CED" w:rsidP="0009370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40BCB53D" w14:textId="77777777" w:rsidR="00ED6CED" w:rsidRPr="0009370A" w:rsidRDefault="008459C0" w:rsidP="0009370A">
      <w:pPr>
        <w:spacing w:before="60"/>
        <w:ind w:left="87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lastRenderedPageBreak/>
        <w:t>07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/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2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0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09 –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03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/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201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4     </w:t>
      </w:r>
      <w:r w:rsidRPr="0009370A">
        <w:rPr>
          <w:rFonts w:asciiTheme="minorHAnsi" w:eastAsia="Baskerville Old Face" w:hAnsiTheme="minorHAnsi" w:cstheme="minorHAnsi"/>
          <w:spacing w:val="3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Tut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</w:p>
    <w:p w14:paraId="2281CCCA" w14:textId="77777777" w:rsidR="00ED6CED" w:rsidRPr="0009370A" w:rsidRDefault="008459C0" w:rsidP="0009370A">
      <w:pPr>
        <w:spacing w:before="32"/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rt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nt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l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nd 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P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ca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l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q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u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ry, M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nash 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U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ve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ity</w:t>
      </w:r>
    </w:p>
    <w:p w14:paraId="689A1CE0" w14:textId="77777777" w:rsidR="00ED6CED" w:rsidRPr="0009370A" w:rsidRDefault="00ED6CED" w:rsidP="0009370A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B529FC1" w14:textId="77777777" w:rsidR="00ED6CED" w:rsidRPr="0009370A" w:rsidRDefault="008459C0" w:rsidP="0009370A">
      <w:pPr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po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b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it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s</w:t>
      </w:r>
    </w:p>
    <w:p w14:paraId="2BC79BE9" w14:textId="77777777" w:rsidR="00ED6CED" w:rsidRPr="0009370A" w:rsidRDefault="008459C0" w:rsidP="0009370A">
      <w:pPr>
        <w:tabs>
          <w:tab w:val="left" w:pos="3200"/>
        </w:tabs>
        <w:spacing w:before="3"/>
        <w:ind w:left="3213" w:right="904" w:hanging="360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09370A">
        <w:rPr>
          <w:rFonts w:asciiTheme="minorHAnsi" w:eastAsia="Segoe MDL2 Assets" w:hAnsiTheme="minorHAnsi" w:cstheme="minorHAnsi"/>
          <w:sz w:val="22"/>
          <w:szCs w:val="22"/>
        </w:rPr>
        <w:tab/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ught Int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ct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 to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S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logy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nd M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h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ds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 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h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 to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fir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3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-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yea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r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le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v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l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tud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f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 t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w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o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rs</w:t>
      </w:r>
    </w:p>
    <w:p w14:paraId="23B50998" w14:textId="77777777" w:rsidR="00ED6CED" w:rsidRPr="0009370A" w:rsidRDefault="00ED6CED" w:rsidP="0009370A">
      <w:pPr>
        <w:rPr>
          <w:rFonts w:asciiTheme="minorHAnsi" w:hAnsiTheme="minorHAnsi" w:cstheme="minorHAnsi"/>
          <w:sz w:val="22"/>
          <w:szCs w:val="22"/>
        </w:rPr>
      </w:pPr>
    </w:p>
    <w:p w14:paraId="733DDEC9" w14:textId="77777777" w:rsidR="00ED6CED" w:rsidRPr="0009370A" w:rsidRDefault="008459C0" w:rsidP="0009370A">
      <w:pPr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Baskerville Old Face" w:hAnsiTheme="minorHAnsi" w:cstheme="minorHAnsi"/>
          <w:sz w:val="22"/>
          <w:szCs w:val="22"/>
        </w:rPr>
        <w:t>Ach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ie</w:t>
      </w:r>
      <w:r w:rsidRPr="0009370A">
        <w:rPr>
          <w:rFonts w:asciiTheme="minorHAnsi" w:eastAsia="Baskerville Old Face" w:hAnsiTheme="minorHAnsi" w:cstheme="minorHAnsi"/>
          <w:spacing w:val="2"/>
          <w:sz w:val="22"/>
          <w:szCs w:val="22"/>
        </w:rPr>
        <w:t>v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nts</w:t>
      </w:r>
    </w:p>
    <w:p w14:paraId="2798CBAB" w14:textId="77777777" w:rsidR="00ED6CED" w:rsidRPr="0009370A" w:rsidRDefault="008459C0" w:rsidP="0009370A">
      <w:pPr>
        <w:tabs>
          <w:tab w:val="left" w:pos="3200"/>
        </w:tabs>
        <w:spacing w:before="1"/>
        <w:ind w:left="3213" w:right="1167" w:hanging="360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09370A">
        <w:rPr>
          <w:rFonts w:asciiTheme="minorHAnsi" w:eastAsia="Segoe MDL2 Assets" w:hAnsiTheme="minorHAnsi" w:cstheme="minorHAnsi"/>
          <w:sz w:val="22"/>
          <w:szCs w:val="22"/>
        </w:rPr>
        <w:tab/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Co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-d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g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d a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w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cour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ru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tu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w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ith a 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trib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tion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f c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las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oo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m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nd 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h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om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e b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d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lea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rning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a time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f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und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ng cu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m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d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in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tr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tion</w:t>
      </w:r>
    </w:p>
    <w:p w14:paraId="2BCA2255" w14:textId="77777777" w:rsidR="00ED6CED" w:rsidRPr="0009370A" w:rsidRDefault="008459C0" w:rsidP="0009370A">
      <w:pPr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9370A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v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d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nd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le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nted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rning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b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je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ct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v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, l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 p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ns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nd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ct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v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</w:t>
      </w:r>
    </w:p>
    <w:p w14:paraId="0493EE19" w14:textId="77777777" w:rsidR="00ED6CED" w:rsidRPr="0009370A" w:rsidRDefault="008459C0" w:rsidP="0009370A">
      <w:pPr>
        <w:spacing w:before="32"/>
        <w:ind w:left="3177" w:right="7584"/>
        <w:jc w:val="center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Baskerville Old Face" w:hAnsiTheme="minorHAnsi" w:cstheme="minorHAnsi"/>
          <w:sz w:val="22"/>
          <w:szCs w:val="22"/>
        </w:rPr>
        <w:t>targ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ts</w:t>
      </w:r>
    </w:p>
    <w:p w14:paraId="3A21F90B" w14:textId="77777777" w:rsidR="00ED6CED" w:rsidRPr="0009370A" w:rsidRDefault="008459C0" w:rsidP="0009370A">
      <w:pPr>
        <w:tabs>
          <w:tab w:val="left" w:pos="3200"/>
        </w:tabs>
        <w:spacing w:before="1"/>
        <w:ind w:left="3213" w:right="1598" w:hanging="360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09370A">
        <w:rPr>
          <w:rFonts w:asciiTheme="minorHAnsi" w:eastAsia="Segoe MDL2 Assets" w:hAnsiTheme="minorHAnsi" w:cstheme="minorHAnsi"/>
          <w:sz w:val="22"/>
          <w:szCs w:val="22"/>
        </w:rPr>
        <w:tab/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v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d a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h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gh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q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u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ty l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pacing w:val="2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ning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xp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nce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to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tud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ts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w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h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ch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wa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m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t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w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ith con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ntly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it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ve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fe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ba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ck by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in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de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nd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nt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lty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e</w:t>
      </w:r>
      <w:r w:rsidRPr="0009370A">
        <w:rPr>
          <w:rFonts w:asciiTheme="minorHAnsi" w:eastAsia="Baskerville Old Face" w:hAnsiTheme="minorHAnsi" w:cstheme="minorHAnsi"/>
          <w:spacing w:val="2"/>
          <w:sz w:val="22"/>
          <w:szCs w:val="22"/>
        </w:rPr>
        <w:t>v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ua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tion</w:t>
      </w:r>
    </w:p>
    <w:p w14:paraId="445BEB2B" w14:textId="77777777" w:rsidR="00ED6CED" w:rsidRPr="0009370A" w:rsidRDefault="00ED6CED" w:rsidP="0009370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559B81A" w14:textId="77777777" w:rsidR="00ED6CED" w:rsidRPr="0009370A" w:rsidRDefault="008459C0" w:rsidP="0009370A">
      <w:pPr>
        <w:ind w:left="87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07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/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2</w:t>
      </w:r>
      <w:r w:rsidRPr="0009370A">
        <w:rPr>
          <w:rFonts w:asciiTheme="minorHAnsi" w:eastAsia="Baskerville Old Face" w:hAnsiTheme="minorHAnsi" w:cstheme="minorHAnsi"/>
          <w:spacing w:val="2"/>
          <w:sz w:val="22"/>
          <w:szCs w:val="22"/>
        </w:rPr>
        <w:t>0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1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1 –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01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/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201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2     </w:t>
      </w:r>
      <w:r w:rsidRPr="0009370A">
        <w:rPr>
          <w:rFonts w:asciiTheme="minorHAnsi" w:eastAsia="Baskerville Old Face" w:hAnsiTheme="minorHAnsi" w:cstheme="minorHAnsi"/>
          <w:spacing w:val="3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h A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is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nt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to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fe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 J.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Bl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nk</w:t>
      </w:r>
    </w:p>
    <w:p w14:paraId="2DF86B01" w14:textId="77777777" w:rsidR="00ED6CED" w:rsidRPr="0009370A" w:rsidRDefault="008459C0" w:rsidP="0009370A">
      <w:pPr>
        <w:spacing w:before="32"/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rt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nt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l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nd 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P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ca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l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q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u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y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, M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nash 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U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ve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ity</w:t>
      </w:r>
    </w:p>
    <w:p w14:paraId="2E2DC9A0" w14:textId="77777777" w:rsidR="00ED6CED" w:rsidRPr="0009370A" w:rsidRDefault="00ED6CED" w:rsidP="0009370A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D9CC4CF" w14:textId="77777777" w:rsidR="00ED6CED" w:rsidRPr="0009370A" w:rsidRDefault="008459C0" w:rsidP="0009370A">
      <w:pPr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po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b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it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s</w:t>
      </w:r>
    </w:p>
    <w:p w14:paraId="72371030" w14:textId="77777777" w:rsidR="00ED6CED" w:rsidRPr="0009370A" w:rsidRDefault="008459C0" w:rsidP="0009370A">
      <w:pPr>
        <w:tabs>
          <w:tab w:val="left" w:pos="3200"/>
        </w:tabs>
        <w:spacing w:before="1"/>
        <w:ind w:left="3213" w:right="991" w:hanging="360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09370A">
        <w:rPr>
          <w:rFonts w:asciiTheme="minorHAnsi" w:eastAsia="Segoe MDL2 Assets" w:hAnsiTheme="minorHAnsi" w:cstheme="minorHAnsi"/>
          <w:sz w:val="22"/>
          <w:szCs w:val="22"/>
        </w:rPr>
        <w:tab/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Inv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tig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d the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f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ct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f pr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v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pacing w:val="2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ion p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gr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 the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h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ld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ng and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d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isc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in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ng b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h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v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ur of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fic popu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tio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s</w:t>
      </w:r>
    </w:p>
    <w:p w14:paraId="4574FD38" w14:textId="77777777" w:rsidR="00ED6CED" w:rsidRPr="0009370A" w:rsidRDefault="008459C0" w:rsidP="0009370A">
      <w:pPr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9370A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Co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d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u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d 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v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ua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tio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in the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inn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r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p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tan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M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b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urne</w:t>
      </w:r>
    </w:p>
    <w:p w14:paraId="342329E2" w14:textId="77777777" w:rsidR="00ED6CED" w:rsidRPr="0009370A" w:rsidRDefault="008459C0" w:rsidP="0009370A">
      <w:pPr>
        <w:spacing w:before="3"/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9370A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Pr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d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p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pr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te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q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u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nna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re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nd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nter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v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we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d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pa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rti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pa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nts</w:t>
      </w:r>
    </w:p>
    <w:p w14:paraId="440A8317" w14:textId="77777777" w:rsidR="00ED6CED" w:rsidRPr="0009370A" w:rsidRDefault="00ED6CED" w:rsidP="0009370A">
      <w:pPr>
        <w:rPr>
          <w:rFonts w:asciiTheme="minorHAnsi" w:hAnsiTheme="minorHAnsi" w:cstheme="minorHAnsi"/>
          <w:sz w:val="22"/>
          <w:szCs w:val="22"/>
        </w:rPr>
      </w:pPr>
    </w:p>
    <w:p w14:paraId="6253E7D7" w14:textId="77777777" w:rsidR="00ED6CED" w:rsidRPr="0009370A" w:rsidRDefault="00ED6CED" w:rsidP="0009370A">
      <w:pPr>
        <w:rPr>
          <w:rFonts w:asciiTheme="minorHAnsi" w:hAnsiTheme="minorHAnsi" w:cstheme="minorHAnsi"/>
          <w:sz w:val="22"/>
          <w:szCs w:val="22"/>
        </w:rPr>
      </w:pPr>
    </w:p>
    <w:p w14:paraId="47F1FED1" w14:textId="77777777" w:rsidR="00ED6CED" w:rsidRPr="0009370A" w:rsidRDefault="00ED6CED" w:rsidP="0009370A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9C97E5B" w14:textId="77777777" w:rsidR="00ED6CED" w:rsidRPr="0009370A" w:rsidRDefault="008459C0" w:rsidP="0009370A">
      <w:pPr>
        <w:ind w:left="87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E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  <w:u w:val="single" w:color="000000"/>
        </w:rPr>
        <w:t>m</w:t>
      </w:r>
      <w:r w:rsidRPr="0009370A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p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  <w:u w:val="single" w:color="000000"/>
        </w:rPr>
        <w:t>l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  <w:u w:val="single" w:color="000000"/>
        </w:rPr>
        <w:t>o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  <w:u w:val="single" w:color="000000"/>
        </w:rPr>
        <w:t>y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  <w:u w:val="single" w:color="000000"/>
        </w:rPr>
        <w:t>m</w:t>
      </w:r>
      <w:r w:rsidRPr="0009370A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 xml:space="preserve">ent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  <w:u w:val="single" w:color="000000"/>
        </w:rPr>
        <w:t>H</w:t>
      </w:r>
      <w:r w:rsidRPr="0009370A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i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  <w:u w:val="single" w:color="000000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to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  <w:u w:val="single" w:color="000000"/>
        </w:rPr>
        <w:t>r</w:t>
      </w:r>
      <w:r w:rsidRPr="0009370A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y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  <w:u w:val="single" w:color="000000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–  G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  <w:u w:val="single" w:color="000000"/>
        </w:rPr>
        <w:t>e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  <w:u w:val="single" w:color="000000"/>
        </w:rPr>
        <w:t>n</w:t>
      </w:r>
      <w:r w:rsidRPr="0009370A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e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  <w:u w:val="single" w:color="000000"/>
        </w:rPr>
        <w:t>r</w:t>
      </w:r>
      <w:r w:rsidRPr="0009370A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al</w:t>
      </w:r>
    </w:p>
    <w:p w14:paraId="32012826" w14:textId="77777777" w:rsidR="00ED6CED" w:rsidRPr="0009370A" w:rsidRDefault="00ED6CED" w:rsidP="0009370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16E1165" w14:textId="77777777" w:rsidR="00ED6CED" w:rsidRPr="0009370A" w:rsidRDefault="008459C0" w:rsidP="0009370A">
      <w:pPr>
        <w:spacing w:before="60"/>
        <w:ind w:left="87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09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/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2</w:t>
      </w:r>
      <w:r w:rsidRPr="0009370A">
        <w:rPr>
          <w:rFonts w:asciiTheme="minorHAnsi" w:eastAsia="Baskerville Old Face" w:hAnsiTheme="minorHAnsi" w:cstheme="minorHAnsi"/>
          <w:spacing w:val="2"/>
          <w:sz w:val="22"/>
          <w:szCs w:val="22"/>
        </w:rPr>
        <w:t>0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0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9 –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01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/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201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0     </w:t>
      </w:r>
      <w:r w:rsidRPr="0009370A">
        <w:rPr>
          <w:rFonts w:asciiTheme="minorHAnsi" w:eastAsia="Baskerville Old Face" w:hAnsiTheme="minorHAnsi" w:cstheme="minorHAnsi"/>
          <w:spacing w:val="3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M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rk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ting A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is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</w:t>
      </w:r>
    </w:p>
    <w:p w14:paraId="269E367F" w14:textId="77777777" w:rsidR="00ED6CED" w:rsidRPr="0009370A" w:rsidRDefault="008459C0" w:rsidP="0009370A">
      <w:pPr>
        <w:spacing w:before="32"/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LL 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ti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ns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P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ty Ltd, A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d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d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e</w:t>
      </w:r>
    </w:p>
    <w:p w14:paraId="1E9D61B5" w14:textId="77777777" w:rsidR="00ED6CED" w:rsidRPr="0009370A" w:rsidRDefault="00ED6CED" w:rsidP="0009370A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6BA1FBE" w14:textId="77777777" w:rsidR="00ED6CED" w:rsidRPr="0009370A" w:rsidRDefault="008459C0" w:rsidP="0009370A">
      <w:pPr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9370A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Co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d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u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d s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ca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l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ting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f p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ct 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pt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v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ty in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p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-d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fin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d mark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ts</w:t>
      </w:r>
    </w:p>
    <w:p w14:paraId="7D607E55" w14:textId="77777777" w:rsidR="00ED6CED" w:rsidRPr="0009370A" w:rsidRDefault="008459C0" w:rsidP="0009370A">
      <w:pPr>
        <w:spacing w:before="3"/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9370A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is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d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 the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g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n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f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rk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 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h surv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y</w:t>
      </w:r>
    </w:p>
    <w:p w14:paraId="79DB7990" w14:textId="77777777" w:rsidR="00ED6CED" w:rsidRPr="0009370A" w:rsidRDefault="00ED6CED" w:rsidP="000937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3D37EB9" w14:textId="77777777" w:rsidR="00ED6CED" w:rsidRPr="0009370A" w:rsidRDefault="008459C0" w:rsidP="0009370A">
      <w:pPr>
        <w:ind w:left="87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06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/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2</w:t>
      </w:r>
      <w:r w:rsidRPr="0009370A">
        <w:rPr>
          <w:rFonts w:asciiTheme="minorHAnsi" w:eastAsia="Baskerville Old Face" w:hAnsiTheme="minorHAnsi" w:cstheme="minorHAnsi"/>
          <w:spacing w:val="2"/>
          <w:sz w:val="22"/>
          <w:szCs w:val="22"/>
        </w:rPr>
        <w:t>0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0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8 –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09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/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20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09     </w:t>
      </w:r>
      <w:r w:rsidRPr="0009370A">
        <w:rPr>
          <w:rFonts w:asciiTheme="minorHAnsi" w:eastAsia="Baskerville Old Face" w:hAnsiTheme="minorHAnsi" w:cstheme="minorHAnsi"/>
          <w:spacing w:val="3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is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</w:t>
      </w:r>
    </w:p>
    <w:p w14:paraId="13B17153" w14:textId="77777777" w:rsidR="00ED6CED" w:rsidRPr="0009370A" w:rsidRDefault="008459C0" w:rsidP="0009370A">
      <w:pPr>
        <w:spacing w:before="29"/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rb Duty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Fr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,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d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e</w:t>
      </w:r>
    </w:p>
    <w:p w14:paraId="19554935" w14:textId="77777777" w:rsidR="00ED6CED" w:rsidRPr="0009370A" w:rsidRDefault="00ED6CED" w:rsidP="0009370A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7E637BD" w14:textId="77777777" w:rsidR="00ED6CED" w:rsidRPr="0009370A" w:rsidRDefault="008459C0" w:rsidP="0009370A">
      <w:pPr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9370A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In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re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f d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u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ty free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it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3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-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nging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fr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m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ctr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 to c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os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tic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nd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hol</w:t>
      </w:r>
    </w:p>
    <w:p w14:paraId="55F5446C" w14:textId="77777777" w:rsidR="00ED6CED" w:rsidRPr="0009370A" w:rsidRDefault="00ED6CED" w:rsidP="0009370A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D4EB954" w14:textId="77777777" w:rsidR="00ED6CED" w:rsidRPr="0009370A" w:rsidRDefault="00ED6CED" w:rsidP="0009370A">
      <w:pPr>
        <w:rPr>
          <w:rFonts w:asciiTheme="minorHAnsi" w:hAnsiTheme="minorHAnsi" w:cstheme="minorHAnsi"/>
          <w:sz w:val="22"/>
          <w:szCs w:val="22"/>
        </w:rPr>
      </w:pPr>
    </w:p>
    <w:p w14:paraId="10289A0B" w14:textId="77777777" w:rsidR="00ED6CED" w:rsidRPr="0009370A" w:rsidRDefault="008459C0" w:rsidP="0009370A">
      <w:pPr>
        <w:ind w:left="87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  <w:u w:val="single" w:color="000000"/>
        </w:rPr>
        <w:t>P</w:t>
      </w:r>
      <w:r w:rsidRPr="0009370A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ubl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  <w:u w:val="single" w:color="000000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c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  <w:u w:val="single" w:color="000000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t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  <w:u w:val="single" w:color="000000"/>
        </w:rPr>
        <w:t>i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  <w:u w:val="single" w:color="000000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ns</w:t>
      </w:r>
    </w:p>
    <w:p w14:paraId="00AA5943" w14:textId="77777777" w:rsidR="00ED6CED" w:rsidRPr="0009370A" w:rsidRDefault="00ED6CED" w:rsidP="0009370A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22F1AD6" w14:textId="77777777" w:rsidR="00ED6CED" w:rsidRPr="0009370A" w:rsidRDefault="008459C0" w:rsidP="0009370A">
      <w:pPr>
        <w:tabs>
          <w:tab w:val="left" w:pos="3200"/>
        </w:tabs>
        <w:spacing w:before="21"/>
        <w:ind w:left="3213" w:right="1205" w:hanging="360"/>
        <w:jc w:val="both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09370A">
        <w:rPr>
          <w:rFonts w:asciiTheme="minorHAnsi" w:eastAsia="Segoe MDL2 Assets" w:hAnsiTheme="minorHAnsi" w:cstheme="minorHAnsi"/>
          <w:sz w:val="22"/>
          <w:szCs w:val="22"/>
        </w:rPr>
        <w:tab/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(Forth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co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pacing w:val="2"/>
          <w:sz w:val="22"/>
          <w:szCs w:val="22"/>
        </w:rPr>
        <w:t>g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) 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b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ni,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.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"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B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 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m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igr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nts</w:t>
      </w:r>
      <w:r w:rsidRPr="0009370A">
        <w:rPr>
          <w:rFonts w:asciiTheme="minorHAnsi" w:eastAsia="Baskerville Old Face" w:hAnsiTheme="minorHAnsi" w:cstheme="minorHAnsi"/>
          <w:spacing w:val="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nd t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h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gy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ce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nd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thni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it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y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: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its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f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he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ss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la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tion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er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ct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v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e"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, in</w:t>
      </w:r>
      <w:r w:rsidRPr="0009370A">
        <w:rPr>
          <w:rFonts w:asciiTheme="minorHAnsi" w:eastAsia="Baskerville Old Face" w:hAnsiTheme="minorHAnsi" w:cstheme="minorHAnsi"/>
          <w:spacing w:val="3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w w:val="95"/>
          <w:sz w:val="22"/>
          <w:szCs w:val="22"/>
        </w:rPr>
        <w:t>Au</w:t>
      </w:r>
      <w:r w:rsidRPr="0009370A">
        <w:rPr>
          <w:rFonts w:asciiTheme="minorHAnsi" w:eastAsia="Baskerville Old Face" w:hAnsiTheme="minorHAnsi" w:cstheme="minorHAnsi"/>
          <w:spacing w:val="1"/>
          <w:w w:val="95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w w:val="95"/>
          <w:sz w:val="22"/>
          <w:szCs w:val="22"/>
        </w:rPr>
        <w:t>tra</w:t>
      </w:r>
      <w:r w:rsidRPr="0009370A">
        <w:rPr>
          <w:rFonts w:asciiTheme="minorHAnsi" w:eastAsia="Baskerville Old Face" w:hAnsiTheme="minorHAnsi" w:cstheme="minorHAnsi"/>
          <w:spacing w:val="-1"/>
          <w:w w:val="95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w w:val="95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-1"/>
          <w:w w:val="95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w w:val="95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pacing w:val="10"/>
          <w:w w:val="95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w w:val="95"/>
          <w:sz w:val="22"/>
          <w:szCs w:val="22"/>
        </w:rPr>
        <w:t>J</w:t>
      </w:r>
      <w:r w:rsidRPr="0009370A">
        <w:rPr>
          <w:rFonts w:asciiTheme="minorHAnsi" w:eastAsia="Baskerville Old Face" w:hAnsiTheme="minorHAnsi" w:cstheme="minorHAnsi"/>
          <w:spacing w:val="1"/>
          <w:w w:val="95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pacing w:val="-3"/>
          <w:w w:val="95"/>
          <w:sz w:val="22"/>
          <w:szCs w:val="22"/>
        </w:rPr>
        <w:t>u</w:t>
      </w:r>
      <w:r w:rsidRPr="0009370A">
        <w:rPr>
          <w:rFonts w:asciiTheme="minorHAnsi" w:eastAsia="Baskerville Old Face" w:hAnsiTheme="minorHAnsi" w:cstheme="minorHAnsi"/>
          <w:w w:val="95"/>
          <w:sz w:val="22"/>
          <w:szCs w:val="22"/>
        </w:rPr>
        <w:t>rnal</w:t>
      </w:r>
      <w:r w:rsidRPr="0009370A">
        <w:rPr>
          <w:rFonts w:asciiTheme="minorHAnsi" w:eastAsia="Baskerville Old Face" w:hAnsiTheme="minorHAnsi" w:cstheme="minorHAnsi"/>
          <w:spacing w:val="6"/>
          <w:w w:val="95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09370A">
        <w:rPr>
          <w:rFonts w:asciiTheme="minorHAnsi" w:eastAsia="Baskerville Old Face" w:hAnsiTheme="minorHAnsi" w:cstheme="minorHAnsi"/>
          <w:spacing w:val="-9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ci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al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u</w:t>
      </w:r>
      <w:r w:rsidRPr="0009370A">
        <w:rPr>
          <w:rFonts w:asciiTheme="minorHAnsi" w:eastAsia="Baskerville Old Face" w:hAnsiTheme="minorHAnsi" w:cstheme="minorHAnsi"/>
          <w:spacing w:val="-4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-2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20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14</w:t>
      </w:r>
    </w:p>
    <w:p w14:paraId="04253FC4" w14:textId="77777777" w:rsidR="00ED6CED" w:rsidRPr="0009370A" w:rsidRDefault="008459C0" w:rsidP="0009370A">
      <w:pPr>
        <w:spacing w:before="2"/>
        <w:ind w:left="3213" w:right="1308"/>
        <w:rPr>
          <w:rFonts w:asciiTheme="minorHAnsi" w:eastAsia="Baskerville Old Face" w:hAnsiTheme="minorHAnsi" w:cstheme="minorHAnsi"/>
          <w:sz w:val="22"/>
          <w:szCs w:val="22"/>
        </w:rPr>
        <w:sectPr w:rsidR="00ED6CED" w:rsidRPr="0009370A">
          <w:headerReference w:type="default" r:id="rId7"/>
          <w:footerReference w:type="default" r:id="rId8"/>
          <w:pgSz w:w="11920" w:h="16860"/>
          <w:pgMar w:top="1200" w:right="260" w:bottom="280" w:left="260" w:header="427" w:footer="1389" w:gutter="0"/>
          <w:pgNumType w:start="2"/>
          <w:cols w:space="720"/>
        </w:sectPr>
      </w:pPr>
      <w:r w:rsidRPr="0009370A">
        <w:rPr>
          <w:rFonts w:asciiTheme="minorHAnsi" w:eastAsia="Baskerville Old Face" w:hAnsiTheme="minorHAnsi" w:cstheme="minorHAnsi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b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ni,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.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"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pacing w:val="-4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logy 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f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 a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Ne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w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g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e?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"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in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w w:val="96"/>
          <w:sz w:val="22"/>
          <w:szCs w:val="22"/>
        </w:rPr>
        <w:t>So</w:t>
      </w:r>
      <w:r w:rsidRPr="0009370A">
        <w:rPr>
          <w:rFonts w:asciiTheme="minorHAnsi" w:eastAsia="Baskerville Old Face" w:hAnsiTheme="minorHAnsi" w:cstheme="minorHAnsi"/>
          <w:w w:val="96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pacing w:val="-1"/>
          <w:w w:val="96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1"/>
          <w:w w:val="96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w w:val="96"/>
          <w:sz w:val="22"/>
          <w:szCs w:val="22"/>
        </w:rPr>
        <w:t>logy</w:t>
      </w:r>
      <w:r w:rsidRPr="0009370A">
        <w:rPr>
          <w:rFonts w:asciiTheme="minorHAnsi" w:eastAsia="Baskerville Old Face" w:hAnsiTheme="minorHAnsi" w:cstheme="minorHAnsi"/>
          <w:spacing w:val="-1"/>
          <w:w w:val="96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f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-16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pacing w:val="-7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Ne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w</w:t>
      </w:r>
      <w:r w:rsidRPr="0009370A">
        <w:rPr>
          <w:rFonts w:asciiTheme="minorHAnsi" w:eastAsia="Baskerville Old Face" w:hAnsiTheme="minorHAnsi" w:cstheme="minorHAnsi"/>
          <w:spacing w:val="-20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M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le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nnium: </w:t>
      </w:r>
      <w:r w:rsidRPr="0009370A">
        <w:rPr>
          <w:rFonts w:asciiTheme="minorHAnsi" w:eastAsia="Baskerville Old Face" w:hAnsiTheme="minorHAnsi" w:cstheme="minorHAnsi"/>
          <w:spacing w:val="1"/>
          <w:w w:val="95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w w:val="95"/>
          <w:sz w:val="22"/>
          <w:szCs w:val="22"/>
        </w:rPr>
        <w:t>h</w:t>
      </w:r>
      <w:r w:rsidRPr="0009370A">
        <w:rPr>
          <w:rFonts w:asciiTheme="minorHAnsi" w:eastAsia="Baskerville Old Face" w:hAnsiTheme="minorHAnsi" w:cstheme="minorHAnsi"/>
          <w:spacing w:val="-1"/>
          <w:w w:val="95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w w:val="95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pacing w:val="-1"/>
          <w:w w:val="95"/>
          <w:sz w:val="22"/>
          <w:szCs w:val="22"/>
        </w:rPr>
        <w:t>le</w:t>
      </w:r>
      <w:r w:rsidRPr="0009370A">
        <w:rPr>
          <w:rFonts w:asciiTheme="minorHAnsi" w:eastAsia="Baskerville Old Face" w:hAnsiTheme="minorHAnsi" w:cstheme="minorHAnsi"/>
          <w:w w:val="95"/>
          <w:sz w:val="22"/>
          <w:szCs w:val="22"/>
        </w:rPr>
        <w:t>ng</w:t>
      </w:r>
      <w:r w:rsidRPr="0009370A">
        <w:rPr>
          <w:rFonts w:asciiTheme="minorHAnsi" w:eastAsia="Baskerville Old Face" w:hAnsiTheme="minorHAnsi" w:cstheme="minorHAnsi"/>
          <w:spacing w:val="-1"/>
          <w:w w:val="95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w w:val="95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12"/>
          <w:w w:val="95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nd</w:t>
      </w:r>
      <w:r w:rsidRPr="0009370A">
        <w:rPr>
          <w:rFonts w:asciiTheme="minorHAnsi" w:eastAsia="Baskerville Old Face" w:hAnsiTheme="minorHAnsi" w:cstheme="minorHAnsi"/>
          <w:spacing w:val="-15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-1"/>
          <w:w w:val="96"/>
          <w:sz w:val="22"/>
          <w:szCs w:val="22"/>
        </w:rPr>
        <w:t>P</w:t>
      </w:r>
      <w:r w:rsidRPr="0009370A">
        <w:rPr>
          <w:rFonts w:asciiTheme="minorHAnsi" w:eastAsia="Baskerville Old Face" w:hAnsiTheme="minorHAnsi" w:cstheme="minorHAnsi"/>
          <w:spacing w:val="-2"/>
          <w:w w:val="96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1"/>
          <w:w w:val="96"/>
          <w:sz w:val="22"/>
          <w:szCs w:val="22"/>
        </w:rPr>
        <w:t>os</w:t>
      </w:r>
      <w:r w:rsidRPr="0009370A">
        <w:rPr>
          <w:rFonts w:asciiTheme="minorHAnsi" w:eastAsia="Baskerville Old Face" w:hAnsiTheme="minorHAnsi" w:cstheme="minorHAnsi"/>
          <w:w w:val="96"/>
          <w:sz w:val="22"/>
          <w:szCs w:val="22"/>
        </w:rPr>
        <w:t>p</w:t>
      </w:r>
      <w:r w:rsidRPr="0009370A">
        <w:rPr>
          <w:rFonts w:asciiTheme="minorHAnsi" w:eastAsia="Baskerville Old Face" w:hAnsiTheme="minorHAnsi" w:cstheme="minorHAnsi"/>
          <w:spacing w:val="-2"/>
          <w:w w:val="96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w w:val="96"/>
          <w:sz w:val="22"/>
          <w:szCs w:val="22"/>
        </w:rPr>
        <w:t>cts</w:t>
      </w:r>
      <w:r w:rsidRPr="0009370A">
        <w:rPr>
          <w:rFonts w:asciiTheme="minorHAnsi" w:eastAsia="Baskerville Old Face" w:hAnsiTheme="minorHAnsi" w:cstheme="minorHAnsi"/>
          <w:w w:val="96"/>
          <w:sz w:val="22"/>
          <w:szCs w:val="22"/>
        </w:rPr>
        <w:t>,</w:t>
      </w:r>
      <w:r w:rsidRPr="0009370A">
        <w:rPr>
          <w:rFonts w:asciiTheme="minorHAnsi" w:eastAsia="Baskerville Old Face" w:hAnsiTheme="minorHAnsi" w:cstheme="minorHAnsi"/>
          <w:spacing w:val="2"/>
          <w:w w:val="96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M.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Co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in, L.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rry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nd S.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2"/>
          <w:w w:val="96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w w:val="96"/>
          <w:sz w:val="22"/>
          <w:szCs w:val="22"/>
        </w:rPr>
        <w:t>u</w:t>
      </w:r>
      <w:r w:rsidRPr="0009370A">
        <w:rPr>
          <w:rFonts w:asciiTheme="minorHAnsi" w:eastAsia="Baskerville Old Face" w:hAnsiTheme="minorHAnsi" w:cstheme="minorHAnsi"/>
          <w:spacing w:val="-1"/>
          <w:w w:val="96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1"/>
          <w:w w:val="96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-1"/>
          <w:w w:val="96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w w:val="96"/>
          <w:sz w:val="22"/>
          <w:szCs w:val="22"/>
        </w:rPr>
        <w:t>ll</w:t>
      </w:r>
      <w:r w:rsidRPr="0009370A">
        <w:rPr>
          <w:rFonts w:asciiTheme="minorHAnsi" w:eastAsia="Baskerville Old Face" w:hAnsiTheme="minorHAnsi" w:cstheme="minorHAnsi"/>
          <w:spacing w:val="4"/>
          <w:w w:val="96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ds.,</w:t>
      </w:r>
      <w:r w:rsidRPr="0009370A">
        <w:rPr>
          <w:rFonts w:asciiTheme="minorHAnsi" w:eastAsia="Baskerville Old Face" w:hAnsiTheme="minorHAnsi" w:cstheme="minorHAnsi"/>
          <w:spacing w:val="-19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p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.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2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0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0-2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3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9, </w:t>
      </w:r>
      <w:r w:rsidRPr="0009370A">
        <w:rPr>
          <w:rFonts w:asciiTheme="minorHAnsi" w:eastAsia="Baskerville Old Face" w:hAnsiTheme="minorHAnsi" w:cstheme="minorHAnsi"/>
          <w:w w:val="96"/>
          <w:sz w:val="22"/>
          <w:szCs w:val="22"/>
        </w:rPr>
        <w:t>M</w:t>
      </w:r>
      <w:r w:rsidRPr="0009370A">
        <w:rPr>
          <w:rFonts w:asciiTheme="minorHAnsi" w:eastAsia="Baskerville Old Face" w:hAnsiTheme="minorHAnsi" w:cstheme="minorHAnsi"/>
          <w:spacing w:val="-1"/>
          <w:w w:val="96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w w:val="96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pacing w:val="-1"/>
          <w:w w:val="96"/>
          <w:sz w:val="22"/>
          <w:szCs w:val="22"/>
        </w:rPr>
        <w:t>b</w:t>
      </w:r>
      <w:r w:rsidRPr="0009370A">
        <w:rPr>
          <w:rFonts w:asciiTheme="minorHAnsi" w:eastAsia="Baskerville Old Face" w:hAnsiTheme="minorHAnsi" w:cstheme="minorHAnsi"/>
          <w:spacing w:val="1"/>
          <w:w w:val="96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w w:val="96"/>
          <w:sz w:val="22"/>
          <w:szCs w:val="22"/>
        </w:rPr>
        <w:t>urne</w:t>
      </w:r>
      <w:r w:rsidRPr="0009370A">
        <w:rPr>
          <w:rFonts w:asciiTheme="minorHAnsi" w:eastAsia="Baskerville Old Face" w:hAnsiTheme="minorHAnsi" w:cstheme="minorHAnsi"/>
          <w:spacing w:val="-1"/>
          <w:w w:val="96"/>
          <w:sz w:val="22"/>
          <w:szCs w:val="22"/>
        </w:rPr>
        <w:t xml:space="preserve"> U</w:t>
      </w:r>
      <w:r w:rsidRPr="0009370A">
        <w:rPr>
          <w:rFonts w:asciiTheme="minorHAnsi" w:eastAsia="Baskerville Old Face" w:hAnsiTheme="minorHAnsi" w:cstheme="minorHAnsi"/>
          <w:w w:val="96"/>
          <w:sz w:val="22"/>
          <w:szCs w:val="22"/>
        </w:rPr>
        <w:t>ni</w:t>
      </w:r>
      <w:r w:rsidRPr="0009370A">
        <w:rPr>
          <w:rFonts w:asciiTheme="minorHAnsi" w:eastAsia="Baskerville Old Face" w:hAnsiTheme="minorHAnsi" w:cstheme="minorHAnsi"/>
          <w:spacing w:val="-1"/>
          <w:w w:val="96"/>
          <w:sz w:val="22"/>
          <w:szCs w:val="22"/>
        </w:rPr>
        <w:t>ve</w:t>
      </w:r>
      <w:r w:rsidRPr="0009370A">
        <w:rPr>
          <w:rFonts w:asciiTheme="minorHAnsi" w:eastAsia="Baskerville Old Face" w:hAnsiTheme="minorHAnsi" w:cstheme="minorHAnsi"/>
          <w:w w:val="96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1"/>
          <w:w w:val="96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w w:val="96"/>
          <w:sz w:val="22"/>
          <w:szCs w:val="22"/>
        </w:rPr>
        <w:t>ity</w:t>
      </w:r>
      <w:r w:rsidRPr="0009370A">
        <w:rPr>
          <w:rFonts w:asciiTheme="minorHAnsi" w:eastAsia="Baskerville Old Face" w:hAnsiTheme="minorHAnsi" w:cstheme="minorHAnsi"/>
          <w:spacing w:val="-2"/>
          <w:w w:val="96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Pr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ess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,</w:t>
      </w:r>
      <w:r w:rsidRPr="0009370A">
        <w:rPr>
          <w:rFonts w:asciiTheme="minorHAnsi" w:eastAsia="Baskerville Old Face" w:hAnsiTheme="minorHAnsi" w:cstheme="minorHAnsi"/>
          <w:spacing w:val="-19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2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01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3</w:t>
      </w:r>
    </w:p>
    <w:p w14:paraId="240BEDC7" w14:textId="77777777" w:rsidR="00ED6CED" w:rsidRPr="0009370A" w:rsidRDefault="00ED6CED" w:rsidP="0009370A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8ADA386" w14:textId="77777777" w:rsidR="00ED6CED" w:rsidRPr="0009370A" w:rsidRDefault="008459C0" w:rsidP="0009370A">
      <w:pPr>
        <w:spacing w:before="60"/>
        <w:ind w:left="87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  <w:u w:val="single" w:color="000000"/>
        </w:rPr>
        <w:t>P</w:t>
      </w:r>
      <w:r w:rsidRPr="0009370A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r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  <w:u w:val="single" w:color="000000"/>
        </w:rPr>
        <w:t>e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  <w:u w:val="single" w:color="000000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entat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  <w:u w:val="single" w:color="000000"/>
        </w:rPr>
        <w:t>i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  <w:u w:val="single" w:color="000000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ns</w:t>
      </w:r>
    </w:p>
    <w:p w14:paraId="38674507" w14:textId="77777777" w:rsidR="00ED6CED" w:rsidRPr="0009370A" w:rsidRDefault="00ED6CED" w:rsidP="0009370A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CCFEAA4" w14:textId="77777777" w:rsidR="00ED6CED" w:rsidRPr="0009370A" w:rsidRDefault="008459C0" w:rsidP="0009370A">
      <w:pPr>
        <w:tabs>
          <w:tab w:val="left" w:pos="3200"/>
        </w:tabs>
        <w:spacing w:before="21"/>
        <w:ind w:left="3213" w:right="863" w:hanging="360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09370A">
        <w:rPr>
          <w:rFonts w:asciiTheme="minorHAnsi" w:eastAsia="Segoe MDL2 Assets" w:hAnsiTheme="minorHAnsi" w:cstheme="minorHAnsi"/>
          <w:sz w:val="22"/>
          <w:szCs w:val="22"/>
        </w:rPr>
        <w:tab/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"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Wh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n </w:t>
      </w:r>
      <w:r w:rsidRPr="0009370A">
        <w:rPr>
          <w:rFonts w:asciiTheme="minorHAnsi" w:eastAsia="Baskerville Old Face" w:hAnsiTheme="minorHAnsi" w:cstheme="minorHAnsi"/>
          <w:w w:val="96"/>
          <w:sz w:val="22"/>
          <w:szCs w:val="22"/>
        </w:rPr>
        <w:t>P</w:t>
      </w:r>
      <w:r w:rsidRPr="0009370A">
        <w:rPr>
          <w:rFonts w:asciiTheme="minorHAnsi" w:eastAsia="Baskerville Old Face" w:hAnsiTheme="minorHAnsi" w:cstheme="minorHAnsi"/>
          <w:spacing w:val="1"/>
          <w:w w:val="96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-1"/>
          <w:w w:val="96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w w:val="96"/>
          <w:sz w:val="22"/>
          <w:szCs w:val="22"/>
        </w:rPr>
        <w:t>v</w:t>
      </w:r>
      <w:r w:rsidRPr="0009370A">
        <w:rPr>
          <w:rFonts w:asciiTheme="minorHAnsi" w:eastAsia="Baskerville Old Face" w:hAnsiTheme="minorHAnsi" w:cstheme="minorHAnsi"/>
          <w:spacing w:val="-1"/>
          <w:w w:val="96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w w:val="96"/>
          <w:sz w:val="22"/>
          <w:szCs w:val="22"/>
        </w:rPr>
        <w:t>nti</w:t>
      </w:r>
      <w:r w:rsidRPr="0009370A">
        <w:rPr>
          <w:rFonts w:asciiTheme="minorHAnsi" w:eastAsia="Baskerville Old Face" w:hAnsiTheme="minorHAnsi" w:cstheme="minorHAnsi"/>
          <w:spacing w:val="1"/>
          <w:w w:val="96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w w:val="96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pacing w:val="8"/>
          <w:w w:val="96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Fa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ls:</w:t>
      </w:r>
      <w:r w:rsidRPr="0009370A">
        <w:rPr>
          <w:rFonts w:asciiTheme="minorHAnsi" w:eastAsia="Baskerville Old Face" w:hAnsiTheme="minorHAnsi" w:cstheme="minorHAnsi"/>
          <w:spacing w:val="-2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h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pacing w:val="-18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Ro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le</w:t>
      </w:r>
      <w:r w:rsidRPr="0009370A">
        <w:rPr>
          <w:rFonts w:asciiTheme="minorHAnsi" w:eastAsia="Baskerville Old Face" w:hAnsiTheme="minorHAnsi" w:cstheme="minorHAnsi"/>
          <w:spacing w:val="-2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09370A">
        <w:rPr>
          <w:rFonts w:asciiTheme="minorHAnsi" w:eastAsia="Baskerville Old Face" w:hAnsiTheme="minorHAnsi" w:cstheme="minorHAnsi"/>
          <w:spacing w:val="-1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w w:val="96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pacing w:val="1"/>
          <w:w w:val="96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w w:val="96"/>
          <w:sz w:val="22"/>
          <w:szCs w:val="22"/>
        </w:rPr>
        <w:t>nte</w:t>
      </w:r>
      <w:r w:rsidRPr="0009370A">
        <w:rPr>
          <w:rFonts w:asciiTheme="minorHAnsi" w:eastAsia="Baskerville Old Face" w:hAnsiTheme="minorHAnsi" w:cstheme="minorHAnsi"/>
          <w:spacing w:val="-1"/>
          <w:w w:val="96"/>
          <w:sz w:val="22"/>
          <w:szCs w:val="22"/>
        </w:rPr>
        <w:t>x</w:t>
      </w:r>
      <w:r w:rsidRPr="0009370A">
        <w:rPr>
          <w:rFonts w:asciiTheme="minorHAnsi" w:eastAsia="Baskerville Old Face" w:hAnsiTheme="minorHAnsi" w:cstheme="minorHAnsi"/>
          <w:w w:val="96"/>
          <w:sz w:val="22"/>
          <w:szCs w:val="22"/>
        </w:rPr>
        <w:t xml:space="preserve">t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in</w:t>
      </w:r>
      <w:r w:rsidRPr="0009370A">
        <w:rPr>
          <w:rFonts w:asciiTheme="minorHAnsi" w:eastAsia="Baskerville Old Face" w:hAnsiTheme="minorHAnsi" w:cstheme="minorHAnsi"/>
          <w:spacing w:val="-9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w w:val="95"/>
          <w:sz w:val="22"/>
          <w:szCs w:val="22"/>
        </w:rPr>
        <w:t>P</w:t>
      </w:r>
      <w:r w:rsidRPr="0009370A">
        <w:rPr>
          <w:rFonts w:asciiTheme="minorHAnsi" w:eastAsia="Baskerville Old Face" w:hAnsiTheme="minorHAnsi" w:cstheme="minorHAnsi"/>
          <w:spacing w:val="-2"/>
          <w:w w:val="95"/>
          <w:sz w:val="22"/>
          <w:szCs w:val="22"/>
        </w:rPr>
        <w:t>er</w:t>
      </w:r>
      <w:r w:rsidRPr="0009370A">
        <w:rPr>
          <w:rFonts w:asciiTheme="minorHAnsi" w:eastAsia="Baskerville Old Face" w:hAnsiTheme="minorHAnsi" w:cstheme="minorHAnsi"/>
          <w:spacing w:val="1"/>
          <w:w w:val="95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w w:val="95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-2"/>
          <w:w w:val="95"/>
          <w:sz w:val="22"/>
          <w:szCs w:val="22"/>
        </w:rPr>
        <w:t>st</w:t>
      </w:r>
      <w:r w:rsidRPr="0009370A">
        <w:rPr>
          <w:rFonts w:asciiTheme="minorHAnsi" w:eastAsia="Baskerville Old Face" w:hAnsiTheme="minorHAnsi" w:cstheme="minorHAnsi"/>
          <w:spacing w:val="-1"/>
          <w:w w:val="95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w w:val="95"/>
          <w:sz w:val="22"/>
          <w:szCs w:val="22"/>
        </w:rPr>
        <w:t>nt</w:t>
      </w:r>
      <w:r w:rsidRPr="0009370A">
        <w:rPr>
          <w:rFonts w:asciiTheme="minorHAnsi" w:eastAsia="Baskerville Old Face" w:hAnsiTheme="minorHAnsi" w:cstheme="minorHAnsi"/>
          <w:spacing w:val="9"/>
          <w:w w:val="95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w w:val="95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w w:val="95"/>
          <w:sz w:val="22"/>
          <w:szCs w:val="22"/>
        </w:rPr>
        <w:t>h</w:t>
      </w:r>
      <w:r w:rsidRPr="0009370A">
        <w:rPr>
          <w:rFonts w:asciiTheme="minorHAnsi" w:eastAsia="Baskerville Old Face" w:hAnsiTheme="minorHAnsi" w:cstheme="minorHAnsi"/>
          <w:spacing w:val="-1"/>
          <w:w w:val="95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w w:val="95"/>
          <w:sz w:val="22"/>
          <w:szCs w:val="22"/>
        </w:rPr>
        <w:t>ld</w:t>
      </w:r>
      <w:r w:rsidRPr="0009370A">
        <w:rPr>
          <w:rFonts w:asciiTheme="minorHAnsi" w:eastAsia="Baskerville Old Face" w:hAnsiTheme="minorHAnsi" w:cstheme="minorHAnsi"/>
          <w:spacing w:val="5"/>
          <w:w w:val="95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Ab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u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e"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.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Pr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nted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 The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Au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tra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pacing w:val="-4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logi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 A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tion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f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nce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2</w:t>
      </w:r>
      <w:r w:rsidRPr="0009370A">
        <w:rPr>
          <w:rFonts w:asciiTheme="minorHAnsi" w:eastAsia="Baskerville Old Face" w:hAnsiTheme="minorHAnsi" w:cstheme="minorHAnsi"/>
          <w:spacing w:val="2"/>
          <w:sz w:val="22"/>
          <w:szCs w:val="22"/>
        </w:rPr>
        <w:t>0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14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, Bri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b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,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p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l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201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4</w:t>
      </w:r>
    </w:p>
    <w:p w14:paraId="7F699241" w14:textId="77777777" w:rsidR="00ED6CED" w:rsidRPr="0009370A" w:rsidRDefault="00ED6CED" w:rsidP="0009370A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01CD169" w14:textId="77777777" w:rsidR="00ED6CED" w:rsidRPr="0009370A" w:rsidRDefault="008459C0" w:rsidP="0009370A">
      <w:pPr>
        <w:tabs>
          <w:tab w:val="left" w:pos="3200"/>
        </w:tabs>
        <w:ind w:left="3213" w:right="1119" w:hanging="360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09370A">
        <w:rPr>
          <w:rFonts w:asciiTheme="minorHAnsi" w:eastAsia="Segoe MDL2 Assets" w:hAnsiTheme="minorHAnsi" w:cstheme="minorHAnsi"/>
          <w:sz w:val="22"/>
          <w:szCs w:val="22"/>
        </w:rPr>
        <w:tab/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(Po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es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io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)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"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h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U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f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urv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y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h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Te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h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niq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u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in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P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y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h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ltur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l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tud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ie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”.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Pr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nted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 The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Au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tra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pacing w:val="-4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logi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ca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l 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oc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tion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f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nce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20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13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, P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rth,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pr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l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2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0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1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3</w:t>
      </w:r>
    </w:p>
    <w:p w14:paraId="3C9A5E1F" w14:textId="77777777" w:rsidR="00ED6CED" w:rsidRPr="0009370A" w:rsidRDefault="00ED6CED" w:rsidP="0009370A">
      <w:pPr>
        <w:rPr>
          <w:rFonts w:asciiTheme="minorHAnsi" w:hAnsiTheme="minorHAnsi" w:cstheme="minorHAnsi"/>
          <w:sz w:val="22"/>
          <w:szCs w:val="22"/>
        </w:rPr>
      </w:pPr>
    </w:p>
    <w:p w14:paraId="09198EDA" w14:textId="77777777" w:rsidR="00ED6CED" w:rsidRPr="0009370A" w:rsidRDefault="00ED6CED" w:rsidP="0009370A">
      <w:pPr>
        <w:rPr>
          <w:rFonts w:asciiTheme="minorHAnsi" w:hAnsiTheme="minorHAnsi" w:cstheme="minorHAnsi"/>
          <w:sz w:val="22"/>
          <w:szCs w:val="22"/>
        </w:rPr>
      </w:pPr>
    </w:p>
    <w:p w14:paraId="3489EE87" w14:textId="77777777" w:rsidR="00ED6CED" w:rsidRPr="0009370A" w:rsidRDefault="00ED6CED" w:rsidP="0009370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A9086C3" w14:textId="77777777" w:rsidR="00ED6CED" w:rsidRPr="0009370A" w:rsidRDefault="008459C0" w:rsidP="0009370A">
      <w:pPr>
        <w:ind w:left="87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Ex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  <w:u w:val="single" w:color="000000"/>
        </w:rPr>
        <w:t>t</w:t>
      </w:r>
      <w:r w:rsidRPr="0009370A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ra Cur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  <w:u w:val="single" w:color="000000"/>
        </w:rPr>
        <w:t>r</w:t>
      </w:r>
      <w:r w:rsidRPr="0009370A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icul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  <w:u w:val="single" w:color="000000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r Acti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  <w:u w:val="single" w:color="000000"/>
        </w:rPr>
        <w:t>v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  <w:u w:val="single" w:color="000000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t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  <w:u w:val="single" w:color="000000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es</w:t>
      </w:r>
    </w:p>
    <w:p w14:paraId="058EB8E4" w14:textId="77777777" w:rsidR="00ED6CED" w:rsidRPr="0009370A" w:rsidRDefault="00ED6CED" w:rsidP="0009370A">
      <w:pPr>
        <w:rPr>
          <w:rFonts w:asciiTheme="minorHAnsi" w:hAnsiTheme="minorHAnsi" w:cstheme="minorHAnsi"/>
          <w:sz w:val="22"/>
          <w:szCs w:val="22"/>
        </w:rPr>
      </w:pPr>
    </w:p>
    <w:p w14:paraId="4F57B255" w14:textId="77777777" w:rsidR="00ED6CED" w:rsidRPr="0009370A" w:rsidRDefault="008459C0" w:rsidP="0009370A">
      <w:pPr>
        <w:spacing w:before="60"/>
        <w:ind w:left="87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05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/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2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0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06 – d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           </w:t>
      </w:r>
      <w:r w:rsidRPr="0009370A">
        <w:rPr>
          <w:rFonts w:asciiTheme="minorHAnsi" w:eastAsia="Baskerville Old Face" w:hAnsiTheme="minorHAnsi" w:cstheme="minorHAnsi"/>
          <w:spacing w:val="2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V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nte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</w:p>
    <w:p w14:paraId="726146DC" w14:textId="77777777" w:rsidR="00ED6CED" w:rsidRPr="0009370A" w:rsidRDefault="008459C0" w:rsidP="0009370A">
      <w:pPr>
        <w:spacing w:before="32"/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Baskerville Old Face" w:hAnsiTheme="minorHAnsi" w:cstheme="minorHAnsi"/>
          <w:sz w:val="22"/>
          <w:szCs w:val="22"/>
        </w:rPr>
        <w:t>Br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th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h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 La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,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d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nd M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b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urne</w:t>
      </w:r>
    </w:p>
    <w:p w14:paraId="18E859EA" w14:textId="77777777" w:rsidR="00ED6CED" w:rsidRPr="0009370A" w:rsidRDefault="00ED6CED" w:rsidP="0009370A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4CE2061" w14:textId="77777777" w:rsidR="00ED6CED" w:rsidRPr="0009370A" w:rsidRDefault="008459C0" w:rsidP="0009370A">
      <w:pPr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9370A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Provi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d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dminis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tive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u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p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p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rt</w:t>
      </w:r>
    </w:p>
    <w:p w14:paraId="12BCEFD3" w14:textId="77777777" w:rsidR="00ED6CED" w:rsidRPr="0009370A" w:rsidRDefault="008459C0" w:rsidP="0009370A">
      <w:pPr>
        <w:spacing w:before="3"/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9370A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rti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pa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te in the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rgan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2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n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f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f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u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ndr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isi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g a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tiv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s</w:t>
      </w:r>
    </w:p>
    <w:p w14:paraId="7549292C" w14:textId="77777777" w:rsidR="00ED6CED" w:rsidRPr="0009370A" w:rsidRDefault="008459C0" w:rsidP="0009370A">
      <w:pPr>
        <w:spacing w:before="3"/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09370A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Co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trib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te 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the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d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ting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nthly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ew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</w:p>
    <w:p w14:paraId="12BD6DAE" w14:textId="77777777" w:rsidR="00ED6CED" w:rsidRPr="0009370A" w:rsidRDefault="00ED6CED" w:rsidP="0009370A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82566E2" w14:textId="77777777" w:rsidR="00ED6CED" w:rsidRPr="0009370A" w:rsidRDefault="008459C0" w:rsidP="0009370A">
      <w:pPr>
        <w:ind w:left="87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03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/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2</w:t>
      </w:r>
      <w:r w:rsidRPr="0009370A">
        <w:rPr>
          <w:rFonts w:asciiTheme="minorHAnsi" w:eastAsia="Baskerville Old Face" w:hAnsiTheme="minorHAnsi" w:cstheme="minorHAnsi"/>
          <w:spacing w:val="2"/>
          <w:sz w:val="22"/>
          <w:szCs w:val="22"/>
        </w:rPr>
        <w:t>0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1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0 –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11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/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201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1     </w:t>
      </w:r>
      <w:r w:rsidRPr="0009370A">
        <w:rPr>
          <w:rFonts w:asciiTheme="minorHAnsi" w:eastAsia="Baskerville Old Face" w:hAnsiTheme="minorHAnsi" w:cstheme="minorHAnsi"/>
          <w:spacing w:val="3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re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ta</w:t>
      </w:r>
      <w:r w:rsidRPr="0009370A">
        <w:rPr>
          <w:rFonts w:asciiTheme="minorHAnsi" w:eastAsia="Baskerville Old Face" w:hAnsiTheme="minorHAnsi" w:cstheme="minorHAnsi"/>
          <w:spacing w:val="2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y</w:t>
      </w:r>
    </w:p>
    <w:p w14:paraId="1DE8A832" w14:textId="77777777" w:rsidR="00ED6CED" w:rsidRPr="0009370A" w:rsidRDefault="008459C0" w:rsidP="0009370A">
      <w:pPr>
        <w:spacing w:before="32"/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Baskerville Old Face" w:hAnsiTheme="minorHAnsi" w:cstheme="minorHAnsi"/>
          <w:sz w:val="22"/>
          <w:szCs w:val="22"/>
        </w:rPr>
        <w:t>Foc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(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F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nds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p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u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)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m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itt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; a sup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p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rt net</w:t>
      </w:r>
      <w:r w:rsidRPr="0009370A">
        <w:rPr>
          <w:rFonts w:asciiTheme="minorHAnsi" w:eastAsia="Baskerville Old Face" w:hAnsiTheme="minorHAnsi" w:cstheme="minorHAnsi"/>
          <w:spacing w:val="-4"/>
          <w:sz w:val="22"/>
          <w:szCs w:val="22"/>
        </w:rPr>
        <w:t>w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rk 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f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m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tur</w:t>
      </w:r>
      <w:r w:rsidRPr="0009370A">
        <w:rPr>
          <w:rFonts w:asciiTheme="minorHAnsi" w:eastAsia="Baskerville Old Face" w:hAnsiTheme="minorHAnsi" w:cstheme="minorHAnsi"/>
          <w:spacing w:val="2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-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ge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u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de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nts</w:t>
      </w:r>
    </w:p>
    <w:p w14:paraId="01895392" w14:textId="77777777" w:rsidR="00ED6CED" w:rsidRPr="0009370A" w:rsidRDefault="00ED6CED" w:rsidP="0009370A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C57AD82" w14:textId="77777777" w:rsidR="00ED6CED" w:rsidRPr="0009370A" w:rsidRDefault="008459C0" w:rsidP="0009370A">
      <w:pPr>
        <w:ind w:left="87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07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/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2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0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08 –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11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/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200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9     </w:t>
      </w:r>
      <w:r w:rsidRPr="0009370A">
        <w:rPr>
          <w:rFonts w:asciiTheme="minorHAnsi" w:eastAsia="Baskerville Old Face" w:hAnsiTheme="minorHAnsi" w:cstheme="minorHAnsi"/>
          <w:spacing w:val="3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tud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nt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pr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ntative</w:t>
      </w:r>
    </w:p>
    <w:p w14:paraId="1AA800D0" w14:textId="77777777" w:rsidR="00ED6CED" w:rsidRPr="0009370A" w:rsidRDefault="008459C0" w:rsidP="0009370A">
      <w:pPr>
        <w:spacing w:before="29"/>
        <w:ind w:left="285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lty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f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tand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ng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Co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mm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, M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h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U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ve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y</w:t>
      </w:r>
    </w:p>
    <w:p w14:paraId="3A33ED76" w14:textId="77777777" w:rsidR="00ED6CED" w:rsidRPr="0009370A" w:rsidRDefault="00ED6CED" w:rsidP="0009370A">
      <w:pPr>
        <w:rPr>
          <w:rFonts w:asciiTheme="minorHAnsi" w:hAnsiTheme="minorHAnsi" w:cstheme="minorHAnsi"/>
          <w:sz w:val="22"/>
          <w:szCs w:val="22"/>
        </w:rPr>
      </w:pPr>
    </w:p>
    <w:p w14:paraId="7529AB68" w14:textId="77777777" w:rsidR="00ED6CED" w:rsidRPr="0009370A" w:rsidRDefault="00ED6CED" w:rsidP="0009370A">
      <w:pPr>
        <w:rPr>
          <w:rFonts w:asciiTheme="minorHAnsi" w:hAnsiTheme="minorHAnsi" w:cstheme="minorHAnsi"/>
          <w:sz w:val="22"/>
          <w:szCs w:val="22"/>
        </w:rPr>
      </w:pPr>
    </w:p>
    <w:p w14:paraId="5AA1ADB7" w14:textId="77777777" w:rsidR="00ED6CED" w:rsidRPr="0009370A" w:rsidRDefault="00ED6CED" w:rsidP="0009370A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079225EB" w14:textId="77777777" w:rsidR="00ED6CED" w:rsidRPr="0009370A" w:rsidRDefault="008459C0" w:rsidP="0009370A">
      <w:pPr>
        <w:ind w:left="87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  <w:u w:val="single" w:color="000000"/>
        </w:rPr>
        <w:t>P</w:t>
      </w:r>
      <w:r w:rsidRPr="0009370A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rofes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  <w:u w:val="single" w:color="000000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ional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  <w:u w:val="single" w:color="000000"/>
        </w:rPr>
        <w:t xml:space="preserve"> M</w:t>
      </w:r>
      <w:r w:rsidRPr="0009370A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e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  <w:u w:val="single" w:color="000000"/>
        </w:rPr>
        <w:t>m</w:t>
      </w:r>
      <w:r w:rsidRPr="0009370A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ber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  <w:u w:val="single" w:color="000000"/>
        </w:rPr>
        <w:t>s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  <w:u w:val="single" w:color="000000"/>
        </w:rPr>
        <w:t>h</w:t>
      </w:r>
      <w:r w:rsidRPr="0009370A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  <w:u w:val="single" w:color="000000"/>
        </w:rPr>
        <w:t>p</w:t>
      </w:r>
      <w:r w:rsidRPr="0009370A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s</w:t>
      </w:r>
    </w:p>
    <w:p w14:paraId="0CC55315" w14:textId="77777777" w:rsidR="00ED6CED" w:rsidRPr="0009370A" w:rsidRDefault="00ED6CED" w:rsidP="0009370A">
      <w:pPr>
        <w:rPr>
          <w:rFonts w:asciiTheme="minorHAnsi" w:hAnsiTheme="minorHAnsi" w:cstheme="minorHAnsi"/>
          <w:sz w:val="22"/>
          <w:szCs w:val="22"/>
        </w:rPr>
      </w:pPr>
    </w:p>
    <w:p w14:paraId="091114A4" w14:textId="77777777" w:rsidR="00ED6CED" w:rsidRPr="0009370A" w:rsidRDefault="008459C0" w:rsidP="0009370A">
      <w:pPr>
        <w:spacing w:before="60"/>
        <w:ind w:left="87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2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0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1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0</w:t>
      </w:r>
      <w:r w:rsidRPr="0009370A">
        <w:rPr>
          <w:rFonts w:asciiTheme="minorHAnsi" w:eastAsia="Baskerville Old Face" w:hAnsiTheme="minorHAnsi" w:cstheme="minorHAnsi"/>
          <w:spacing w:val="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– d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                </w:t>
      </w:r>
      <w:r w:rsidRPr="0009370A">
        <w:rPr>
          <w:rFonts w:asciiTheme="minorHAnsi" w:eastAsia="Baskerville Old Face" w:hAnsiTheme="minorHAnsi" w:cstheme="minorHAnsi"/>
          <w:spacing w:val="26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h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Au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tra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gi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ca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 A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ti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</w:t>
      </w:r>
    </w:p>
    <w:p w14:paraId="6F517A0B" w14:textId="77777777" w:rsidR="00ED6CED" w:rsidRPr="0009370A" w:rsidRDefault="008459C0" w:rsidP="0009370A">
      <w:pPr>
        <w:spacing w:before="29"/>
        <w:ind w:left="87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201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0</w:t>
      </w:r>
      <w:r w:rsidRPr="0009370A">
        <w:rPr>
          <w:rFonts w:asciiTheme="minorHAnsi" w:eastAsia="Baskerville Old Face" w:hAnsiTheme="minorHAnsi" w:cstheme="minorHAnsi"/>
          <w:spacing w:val="3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– d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te                </w:t>
      </w:r>
      <w:r w:rsidRPr="0009370A">
        <w:rPr>
          <w:rFonts w:asciiTheme="minorHAnsi" w:eastAsia="Baskerville Old Face" w:hAnsiTheme="minorHAnsi" w:cstheme="minorHAnsi"/>
          <w:spacing w:val="26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uth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u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tra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n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uncil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 S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rv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ce</w:t>
      </w:r>
    </w:p>
    <w:p w14:paraId="23C3E71E" w14:textId="77777777" w:rsidR="00ED6CED" w:rsidRPr="0009370A" w:rsidRDefault="00ED6CED" w:rsidP="0009370A">
      <w:pPr>
        <w:rPr>
          <w:rFonts w:asciiTheme="minorHAnsi" w:hAnsiTheme="minorHAnsi" w:cstheme="minorHAnsi"/>
          <w:sz w:val="22"/>
          <w:szCs w:val="22"/>
        </w:rPr>
      </w:pPr>
    </w:p>
    <w:p w14:paraId="2D862BC3" w14:textId="77777777" w:rsidR="00ED6CED" w:rsidRPr="0009370A" w:rsidRDefault="00ED6CED" w:rsidP="0009370A">
      <w:pPr>
        <w:rPr>
          <w:rFonts w:asciiTheme="minorHAnsi" w:hAnsiTheme="minorHAnsi" w:cstheme="minorHAnsi"/>
          <w:sz w:val="22"/>
          <w:szCs w:val="22"/>
        </w:rPr>
      </w:pPr>
    </w:p>
    <w:p w14:paraId="0F49A4B8" w14:textId="77777777" w:rsidR="00ED6CED" w:rsidRPr="0009370A" w:rsidRDefault="00ED6CED" w:rsidP="0009370A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1740E842" w14:textId="77777777" w:rsidR="00ED6CED" w:rsidRPr="0009370A" w:rsidRDefault="008459C0" w:rsidP="0009370A">
      <w:pPr>
        <w:ind w:left="873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In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  <w:u w:val="single" w:color="000000"/>
        </w:rPr>
        <w:t>t</w:t>
      </w:r>
      <w:r w:rsidRPr="0009370A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e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  <w:u w:val="single" w:color="000000"/>
        </w:rPr>
        <w:t>r</w:t>
      </w:r>
      <w:r w:rsidRPr="0009370A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es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  <w:u w:val="single" w:color="000000"/>
        </w:rPr>
        <w:t>t</w:t>
      </w:r>
      <w:r w:rsidRPr="0009370A">
        <w:rPr>
          <w:rFonts w:asciiTheme="minorHAnsi" w:eastAsia="Baskerville Old Face" w:hAnsiTheme="minorHAnsi" w:cstheme="minorHAnsi"/>
          <w:sz w:val="22"/>
          <w:szCs w:val="22"/>
          <w:u w:val="single" w:color="000000"/>
        </w:rPr>
        <w:t>s</w:t>
      </w:r>
    </w:p>
    <w:p w14:paraId="301AF568" w14:textId="77777777" w:rsidR="00ED6CED" w:rsidRPr="0009370A" w:rsidRDefault="00ED6CED" w:rsidP="0009370A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54570EC" w14:textId="77777777" w:rsidR="00ED6CED" w:rsidRPr="0009370A" w:rsidRDefault="008459C0" w:rsidP="0009370A">
      <w:pPr>
        <w:spacing w:before="60"/>
        <w:ind w:left="2853" w:right="1487"/>
        <w:rPr>
          <w:rFonts w:asciiTheme="minorHAnsi" w:eastAsia="Baskerville Old Face" w:hAnsiTheme="minorHAnsi" w:cstheme="minorHAnsi"/>
          <w:sz w:val="22"/>
          <w:szCs w:val="22"/>
        </w:rPr>
      </w:pP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k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tc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h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ing,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trav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ing 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(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ia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f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 thr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e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m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nt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h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s</w:t>
      </w:r>
      <w:r w:rsidRPr="0009370A">
        <w:rPr>
          <w:rFonts w:asciiTheme="minorHAnsi" w:eastAsia="Baskerville Old Face" w:hAnsiTheme="minorHAnsi" w:cstheme="minorHAnsi"/>
          <w:spacing w:val="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f</w:t>
      </w:r>
      <w:r w:rsidRPr="0009370A">
        <w:rPr>
          <w:rFonts w:asciiTheme="minorHAnsi" w:eastAsia="Baskerville Old Face" w:hAnsiTheme="minorHAnsi" w:cstheme="minorHAnsi"/>
          <w:spacing w:val="-2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m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201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0 -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201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 xml:space="preserve">1),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c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l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le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ct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i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ng</w:t>
      </w:r>
      <w:r w:rsidRPr="0009370A">
        <w:rPr>
          <w:rFonts w:asciiTheme="minorHAnsi" w:eastAsia="Baskerville Old Face" w:hAnsiTheme="minorHAnsi" w:cstheme="minorHAnsi"/>
          <w:spacing w:val="2"/>
          <w:sz w:val="22"/>
          <w:szCs w:val="22"/>
        </w:rPr>
        <w:t xml:space="preserve"> 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nti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q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ue p</w:t>
      </w:r>
      <w:r w:rsidRPr="0009370A">
        <w:rPr>
          <w:rFonts w:asciiTheme="minorHAnsi" w:eastAsia="Baskerville Old Face" w:hAnsiTheme="minorHAnsi" w:cstheme="minorHAnsi"/>
          <w:spacing w:val="1"/>
          <w:sz w:val="22"/>
          <w:szCs w:val="22"/>
        </w:rPr>
        <w:t>os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tc</w:t>
      </w:r>
      <w:r w:rsidRPr="0009370A">
        <w:rPr>
          <w:rFonts w:asciiTheme="minorHAnsi" w:eastAsia="Baskerville Old Face" w:hAnsiTheme="minorHAnsi" w:cstheme="minorHAnsi"/>
          <w:spacing w:val="-1"/>
          <w:sz w:val="22"/>
          <w:szCs w:val="22"/>
        </w:rPr>
        <w:t>a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r</w:t>
      </w:r>
      <w:r w:rsidRPr="0009370A">
        <w:rPr>
          <w:rFonts w:asciiTheme="minorHAnsi" w:eastAsia="Baskerville Old Face" w:hAnsiTheme="minorHAnsi" w:cstheme="minorHAnsi"/>
          <w:spacing w:val="-3"/>
          <w:sz w:val="22"/>
          <w:szCs w:val="22"/>
        </w:rPr>
        <w:t>d</w:t>
      </w:r>
      <w:r w:rsidRPr="0009370A">
        <w:rPr>
          <w:rFonts w:asciiTheme="minorHAnsi" w:eastAsia="Baskerville Old Face" w:hAnsiTheme="minorHAnsi" w:cstheme="minorHAnsi"/>
          <w:sz w:val="22"/>
          <w:szCs w:val="22"/>
        </w:rPr>
        <w:t>s</w:t>
      </w:r>
    </w:p>
    <w:p w14:paraId="2409D4EB" w14:textId="77777777" w:rsidR="00ED6CED" w:rsidRPr="0009370A" w:rsidRDefault="00ED6CED" w:rsidP="0009370A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83A0447" w14:textId="77777777" w:rsidR="00ED6CED" w:rsidRPr="0009370A" w:rsidRDefault="00ED6CED" w:rsidP="0009370A">
      <w:pPr>
        <w:rPr>
          <w:rFonts w:asciiTheme="minorHAnsi" w:hAnsiTheme="minorHAnsi" w:cstheme="minorHAnsi"/>
          <w:sz w:val="22"/>
          <w:szCs w:val="22"/>
        </w:rPr>
      </w:pPr>
    </w:p>
    <w:p w14:paraId="54C2E784" w14:textId="77777777" w:rsidR="00ED6CED" w:rsidRPr="0009370A" w:rsidRDefault="00ED6CED" w:rsidP="0009370A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83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11"/>
        <w:gridCol w:w="3474"/>
        <w:gridCol w:w="2675"/>
      </w:tblGrid>
      <w:tr w:rsidR="00ED6CED" w:rsidRPr="0009370A" w14:paraId="6B8A76C6" w14:textId="77777777">
        <w:trPr>
          <w:trHeight w:hRule="exact" w:val="891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14:paraId="543896FB" w14:textId="77777777" w:rsidR="00ED6CED" w:rsidRPr="0009370A" w:rsidRDefault="00ED6CED" w:rsidP="0009370A">
            <w:pPr>
              <w:spacing w:before="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0507D5" w14:textId="77777777" w:rsidR="00ED6CED" w:rsidRPr="0009370A" w:rsidRDefault="008459C0" w:rsidP="0009370A">
            <w:pPr>
              <w:ind w:left="40"/>
              <w:rPr>
                <w:rFonts w:asciiTheme="minorHAnsi" w:eastAsia="Baskerville Old Face" w:hAnsiTheme="minorHAnsi" w:cstheme="minorHAnsi"/>
                <w:sz w:val="22"/>
                <w:szCs w:val="22"/>
              </w:rPr>
            </w:pP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  <w:u w:val="single" w:color="000000"/>
              </w:rPr>
              <w:t>R</w:t>
            </w:r>
            <w:r w:rsidRPr="0009370A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  <w:u w:val="single" w:color="000000"/>
              </w:rPr>
              <w:t>e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  <w:u w:val="single" w:color="000000"/>
              </w:rPr>
              <w:t>f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  <w:u w:val="single" w:color="000000"/>
              </w:rPr>
              <w:t>e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  <w:u w:val="single" w:color="000000"/>
              </w:rPr>
              <w:t>r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  <w:u w:val="single" w:color="000000"/>
              </w:rPr>
              <w:t>e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  <w:u w:val="single" w:color="000000"/>
              </w:rPr>
              <w:t>es</w:t>
            </w:r>
          </w:p>
          <w:p w14:paraId="4E0A3864" w14:textId="77777777" w:rsidR="00ED6CED" w:rsidRPr="0009370A" w:rsidRDefault="00ED6CED" w:rsidP="0009370A">
            <w:pPr>
              <w:spacing w:before="1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222F23" w14:textId="77777777" w:rsidR="00ED6CED" w:rsidRPr="0009370A" w:rsidRDefault="008459C0" w:rsidP="0009370A">
            <w:pPr>
              <w:ind w:left="40"/>
              <w:rPr>
                <w:rFonts w:asciiTheme="minorHAnsi" w:eastAsia="Baskerville Old Face" w:hAnsiTheme="minorHAnsi" w:cstheme="minorHAnsi"/>
                <w:sz w:val="22"/>
                <w:szCs w:val="22"/>
              </w:rPr>
            </w:pP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Pro</w:t>
            </w:r>
            <w:r w:rsidRPr="0009370A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f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es</w:t>
            </w:r>
            <w:r w:rsidRPr="0009370A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s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o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r J</w:t>
            </w:r>
            <w:r w:rsidRPr="0009370A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o</w:t>
            </w:r>
            <w:r w:rsidRPr="0009370A">
              <w:rPr>
                <w:rFonts w:asciiTheme="minorHAnsi" w:eastAsia="Baskerville Old Face" w:hAnsiTheme="minorHAnsi" w:cstheme="minorHAnsi"/>
                <w:spacing w:val="-3"/>
                <w:sz w:val="22"/>
                <w:szCs w:val="22"/>
              </w:rPr>
              <w:t>a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n L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e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ctor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2F77579D" w14:textId="77777777" w:rsidR="00ED6CED" w:rsidRPr="0009370A" w:rsidRDefault="00ED6CED" w:rsidP="000937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068EC4B" w14:textId="77777777" w:rsidR="00ED6CED" w:rsidRPr="0009370A" w:rsidRDefault="00ED6CED" w:rsidP="000937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3DACF3" w14:textId="77777777" w:rsidR="00ED6CED" w:rsidRPr="0009370A" w:rsidRDefault="00ED6CED" w:rsidP="0009370A">
            <w:pPr>
              <w:spacing w:before="1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20A67D" w14:textId="77777777" w:rsidR="00ED6CED" w:rsidRPr="0009370A" w:rsidRDefault="008459C0" w:rsidP="0009370A">
            <w:pPr>
              <w:ind w:left="581"/>
              <w:rPr>
                <w:rFonts w:asciiTheme="minorHAnsi" w:eastAsia="Baskerville Old Face" w:hAnsiTheme="minorHAnsi" w:cstheme="minorHAnsi"/>
                <w:sz w:val="22"/>
                <w:szCs w:val="22"/>
              </w:rPr>
            </w:pP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Pro</w:t>
            </w:r>
            <w:r w:rsidRPr="0009370A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f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es</w:t>
            </w:r>
            <w:r w:rsidRPr="0009370A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s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o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r J</w:t>
            </w:r>
            <w:r w:rsidRPr="0009370A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o</w:t>
            </w:r>
            <w:r w:rsidRPr="0009370A">
              <w:rPr>
                <w:rFonts w:asciiTheme="minorHAnsi" w:eastAsia="Baskerville Old Face" w:hAnsiTheme="minorHAnsi" w:cstheme="minorHAnsi"/>
                <w:spacing w:val="-3"/>
                <w:sz w:val="22"/>
                <w:szCs w:val="22"/>
              </w:rPr>
              <w:t>h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n Bl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a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nk</w:t>
            </w: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</w:tcPr>
          <w:p w14:paraId="189FFCCD" w14:textId="77777777" w:rsidR="00ED6CED" w:rsidRPr="0009370A" w:rsidRDefault="00ED6CED" w:rsidP="000937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B213D2" w14:textId="77777777" w:rsidR="00ED6CED" w:rsidRPr="0009370A" w:rsidRDefault="00ED6CED" w:rsidP="000937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AF46D7" w14:textId="77777777" w:rsidR="00ED6CED" w:rsidRPr="0009370A" w:rsidRDefault="00ED6CED" w:rsidP="0009370A">
            <w:pPr>
              <w:spacing w:before="1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3D80FE" w14:textId="77777777" w:rsidR="00ED6CED" w:rsidRPr="0009370A" w:rsidRDefault="008459C0" w:rsidP="0009370A">
            <w:pPr>
              <w:ind w:left="557"/>
              <w:rPr>
                <w:rFonts w:asciiTheme="minorHAnsi" w:eastAsia="Baskerville Old Face" w:hAnsiTheme="minorHAnsi" w:cstheme="minorHAnsi"/>
                <w:sz w:val="22"/>
                <w:szCs w:val="22"/>
              </w:rPr>
            </w:pP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T</w:t>
            </w:r>
            <w:r w:rsidRPr="0009370A">
              <w:rPr>
                <w:rFonts w:asciiTheme="minorHAnsi" w:eastAsia="Baskerville Old Face" w:hAnsiTheme="minorHAnsi" w:cstheme="minorHAnsi"/>
                <w:spacing w:val="-2"/>
                <w:sz w:val="22"/>
                <w:szCs w:val="22"/>
              </w:rPr>
              <w:t>e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rry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370A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Q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u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e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nch</w:t>
            </w:r>
          </w:p>
        </w:tc>
      </w:tr>
      <w:tr w:rsidR="00ED6CED" w:rsidRPr="0009370A" w14:paraId="03807A7C" w14:textId="77777777">
        <w:trPr>
          <w:trHeight w:hRule="exact" w:val="760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14:paraId="39FB765A" w14:textId="77777777" w:rsidR="00ED6CED" w:rsidRPr="0009370A" w:rsidRDefault="008459C0" w:rsidP="0009370A">
            <w:pPr>
              <w:spacing w:before="13"/>
              <w:ind w:left="40"/>
              <w:rPr>
                <w:rFonts w:asciiTheme="minorHAnsi" w:eastAsia="Baskerville Old Face" w:hAnsiTheme="minorHAnsi" w:cstheme="minorHAnsi"/>
                <w:sz w:val="22"/>
                <w:szCs w:val="22"/>
              </w:rPr>
            </w:pPr>
            <w:r w:rsidRPr="0009370A">
              <w:rPr>
                <w:rFonts w:asciiTheme="minorHAnsi" w:eastAsia="Baskerville Old Face" w:hAnsiTheme="minorHAnsi" w:cstheme="minorHAnsi"/>
                <w:w w:val="95"/>
                <w:sz w:val="22"/>
                <w:szCs w:val="22"/>
              </w:rPr>
              <w:t>F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w w:val="95"/>
                <w:sz w:val="22"/>
                <w:szCs w:val="22"/>
              </w:rPr>
              <w:t>a</w:t>
            </w:r>
            <w:r w:rsidRPr="0009370A">
              <w:rPr>
                <w:rFonts w:asciiTheme="minorHAnsi" w:eastAsia="Baskerville Old Face" w:hAnsiTheme="minorHAnsi" w:cstheme="minorHAnsi"/>
                <w:w w:val="95"/>
                <w:sz w:val="22"/>
                <w:szCs w:val="22"/>
              </w:rPr>
              <w:t>cu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w w:val="95"/>
                <w:sz w:val="22"/>
                <w:szCs w:val="22"/>
              </w:rPr>
              <w:t>l</w:t>
            </w:r>
            <w:r w:rsidRPr="0009370A">
              <w:rPr>
                <w:rFonts w:asciiTheme="minorHAnsi" w:eastAsia="Baskerville Old Face" w:hAnsiTheme="minorHAnsi" w:cstheme="minorHAnsi"/>
                <w:w w:val="95"/>
                <w:sz w:val="22"/>
                <w:szCs w:val="22"/>
              </w:rPr>
              <w:t>ty</w:t>
            </w:r>
            <w:r w:rsidRPr="0009370A">
              <w:rPr>
                <w:rFonts w:asciiTheme="minorHAnsi" w:eastAsia="Baskerville Old Face" w:hAnsiTheme="minorHAnsi" w:cstheme="minorHAnsi"/>
                <w:spacing w:val="6"/>
                <w:w w:val="95"/>
                <w:sz w:val="22"/>
                <w:szCs w:val="22"/>
              </w:rPr>
              <w:t xml:space="preserve"> 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H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ea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d</w:t>
            </w:r>
          </w:p>
          <w:p w14:paraId="7EF82E3D" w14:textId="77777777" w:rsidR="00ED6CED" w:rsidRPr="0009370A" w:rsidRDefault="008459C0" w:rsidP="0009370A">
            <w:pPr>
              <w:spacing w:before="19"/>
              <w:ind w:left="40"/>
              <w:rPr>
                <w:rFonts w:asciiTheme="minorHAnsi" w:eastAsia="Baskerville Old Face" w:hAnsiTheme="minorHAnsi" w:cstheme="minorHAnsi"/>
                <w:sz w:val="22"/>
                <w:szCs w:val="22"/>
              </w:rPr>
            </w:pPr>
            <w:r w:rsidRPr="0009370A">
              <w:rPr>
                <w:rFonts w:asciiTheme="minorHAnsi" w:eastAsia="Baskerville Old Face" w:hAnsiTheme="minorHAnsi" w:cstheme="minorHAnsi"/>
                <w:w w:val="96"/>
                <w:sz w:val="22"/>
                <w:szCs w:val="22"/>
              </w:rPr>
              <w:t>D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w w:val="96"/>
                <w:sz w:val="22"/>
                <w:szCs w:val="22"/>
              </w:rPr>
              <w:t>e</w:t>
            </w:r>
            <w:r w:rsidRPr="0009370A">
              <w:rPr>
                <w:rFonts w:asciiTheme="minorHAnsi" w:eastAsia="Baskerville Old Face" w:hAnsiTheme="minorHAnsi" w:cstheme="minorHAnsi"/>
                <w:w w:val="96"/>
                <w:sz w:val="22"/>
                <w:szCs w:val="22"/>
              </w:rPr>
              <w:t>p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w w:val="96"/>
                <w:sz w:val="22"/>
                <w:szCs w:val="22"/>
              </w:rPr>
              <w:t>a</w:t>
            </w:r>
            <w:r w:rsidRPr="0009370A">
              <w:rPr>
                <w:rFonts w:asciiTheme="minorHAnsi" w:eastAsia="Baskerville Old Face" w:hAnsiTheme="minorHAnsi" w:cstheme="minorHAnsi"/>
                <w:w w:val="96"/>
                <w:sz w:val="22"/>
                <w:szCs w:val="22"/>
              </w:rPr>
              <w:t>rt</w:t>
            </w:r>
            <w:r w:rsidRPr="0009370A">
              <w:rPr>
                <w:rFonts w:asciiTheme="minorHAnsi" w:eastAsia="Baskerville Old Face" w:hAnsiTheme="minorHAnsi" w:cstheme="minorHAnsi"/>
                <w:spacing w:val="1"/>
                <w:w w:val="96"/>
                <w:sz w:val="22"/>
                <w:szCs w:val="22"/>
              </w:rPr>
              <w:t>m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w w:val="96"/>
                <w:sz w:val="22"/>
                <w:szCs w:val="22"/>
              </w:rPr>
              <w:t>e</w:t>
            </w:r>
            <w:r w:rsidRPr="0009370A">
              <w:rPr>
                <w:rFonts w:asciiTheme="minorHAnsi" w:eastAsia="Baskerville Old Face" w:hAnsiTheme="minorHAnsi" w:cstheme="minorHAnsi"/>
                <w:w w:val="96"/>
                <w:sz w:val="22"/>
                <w:szCs w:val="22"/>
              </w:rPr>
              <w:t>nt</w:t>
            </w:r>
            <w:r w:rsidRPr="0009370A">
              <w:rPr>
                <w:rFonts w:asciiTheme="minorHAnsi" w:eastAsia="Baskerville Old Face" w:hAnsiTheme="minorHAnsi" w:cstheme="minorHAnsi"/>
                <w:spacing w:val="-2"/>
                <w:w w:val="96"/>
                <w:sz w:val="22"/>
                <w:szCs w:val="22"/>
              </w:rPr>
              <w:t xml:space="preserve"> </w:t>
            </w:r>
            <w:r w:rsidRPr="0009370A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o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f</w:t>
            </w:r>
            <w:r w:rsidRPr="0009370A">
              <w:rPr>
                <w:rFonts w:asciiTheme="minorHAnsi" w:eastAsia="Baskerville Old Face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09370A">
              <w:rPr>
                <w:rFonts w:asciiTheme="minorHAnsi" w:eastAsia="Baskerville Old Face" w:hAnsiTheme="minorHAnsi" w:cstheme="minorHAnsi"/>
                <w:spacing w:val="1"/>
                <w:w w:val="96"/>
                <w:sz w:val="22"/>
                <w:szCs w:val="22"/>
              </w:rPr>
              <w:t>So</w:t>
            </w:r>
            <w:r w:rsidRPr="0009370A">
              <w:rPr>
                <w:rFonts w:asciiTheme="minorHAnsi" w:eastAsia="Baskerville Old Face" w:hAnsiTheme="minorHAnsi" w:cstheme="minorHAnsi"/>
                <w:w w:val="96"/>
                <w:sz w:val="22"/>
                <w:szCs w:val="22"/>
              </w:rPr>
              <w:t>c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w w:val="96"/>
                <w:sz w:val="22"/>
                <w:szCs w:val="22"/>
              </w:rPr>
              <w:t>ia</w:t>
            </w:r>
            <w:r w:rsidRPr="0009370A">
              <w:rPr>
                <w:rFonts w:asciiTheme="minorHAnsi" w:eastAsia="Baskerville Old Face" w:hAnsiTheme="minorHAnsi" w:cstheme="minorHAnsi"/>
                <w:w w:val="96"/>
                <w:sz w:val="22"/>
                <w:szCs w:val="22"/>
              </w:rPr>
              <w:t xml:space="preserve">l 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a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nd</w:t>
            </w:r>
          </w:p>
          <w:p w14:paraId="1212C84F" w14:textId="77777777" w:rsidR="00ED6CED" w:rsidRPr="0009370A" w:rsidRDefault="008459C0" w:rsidP="0009370A">
            <w:pPr>
              <w:spacing w:before="22"/>
              <w:ind w:left="40"/>
              <w:rPr>
                <w:rFonts w:asciiTheme="minorHAnsi" w:eastAsia="Baskerville Old Face" w:hAnsiTheme="minorHAnsi" w:cstheme="minorHAnsi"/>
                <w:sz w:val="22"/>
                <w:szCs w:val="22"/>
              </w:rPr>
            </w:pPr>
            <w:r w:rsidRPr="0009370A">
              <w:rPr>
                <w:rFonts w:asciiTheme="minorHAnsi" w:eastAsia="Baskerville Old Face" w:hAnsiTheme="minorHAnsi" w:cstheme="minorHAnsi"/>
                <w:w w:val="95"/>
                <w:sz w:val="22"/>
                <w:szCs w:val="22"/>
              </w:rPr>
              <w:t>Pol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w w:val="95"/>
                <w:sz w:val="22"/>
                <w:szCs w:val="22"/>
              </w:rPr>
              <w:t>i</w:t>
            </w:r>
            <w:r w:rsidRPr="0009370A">
              <w:rPr>
                <w:rFonts w:asciiTheme="minorHAnsi" w:eastAsia="Baskerville Old Face" w:hAnsiTheme="minorHAnsi" w:cstheme="minorHAnsi"/>
                <w:w w:val="95"/>
                <w:sz w:val="22"/>
                <w:szCs w:val="22"/>
              </w:rPr>
              <w:t>ti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w w:val="95"/>
                <w:sz w:val="22"/>
                <w:szCs w:val="22"/>
              </w:rPr>
              <w:t>ca</w:t>
            </w:r>
            <w:r w:rsidRPr="0009370A">
              <w:rPr>
                <w:rFonts w:asciiTheme="minorHAnsi" w:eastAsia="Baskerville Old Face" w:hAnsiTheme="minorHAnsi" w:cstheme="minorHAnsi"/>
                <w:w w:val="95"/>
                <w:sz w:val="22"/>
                <w:szCs w:val="22"/>
              </w:rPr>
              <w:t>l</w:t>
            </w:r>
            <w:r w:rsidRPr="0009370A">
              <w:rPr>
                <w:rFonts w:asciiTheme="minorHAnsi" w:eastAsia="Baskerville Old Face" w:hAnsiTheme="minorHAnsi" w:cstheme="minorHAnsi"/>
                <w:spacing w:val="8"/>
                <w:w w:val="95"/>
                <w:sz w:val="22"/>
                <w:szCs w:val="22"/>
              </w:rPr>
              <w:t xml:space="preserve"> 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I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n</w:t>
            </w:r>
            <w:r w:rsidRPr="0009370A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q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u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i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ry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759B32C5" w14:textId="77777777" w:rsidR="00ED6CED" w:rsidRPr="0009370A" w:rsidRDefault="008459C0" w:rsidP="0009370A">
            <w:pPr>
              <w:spacing w:before="13"/>
              <w:ind w:left="581" w:right="614"/>
              <w:rPr>
                <w:rFonts w:asciiTheme="minorHAnsi" w:eastAsia="Baskerville Old Face" w:hAnsiTheme="minorHAnsi" w:cstheme="minorHAnsi"/>
                <w:sz w:val="22"/>
                <w:szCs w:val="22"/>
              </w:rPr>
            </w:pPr>
            <w:r w:rsidRPr="0009370A">
              <w:rPr>
                <w:rFonts w:asciiTheme="minorHAnsi" w:eastAsia="Baskerville Old Face" w:hAnsiTheme="minorHAnsi" w:cstheme="minorHAnsi"/>
                <w:spacing w:val="1"/>
                <w:w w:val="96"/>
                <w:sz w:val="22"/>
                <w:szCs w:val="22"/>
              </w:rPr>
              <w:t>S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w w:val="96"/>
                <w:sz w:val="22"/>
                <w:szCs w:val="22"/>
              </w:rPr>
              <w:t>e</w:t>
            </w:r>
            <w:r w:rsidRPr="0009370A">
              <w:rPr>
                <w:rFonts w:asciiTheme="minorHAnsi" w:eastAsia="Baskerville Old Face" w:hAnsiTheme="minorHAnsi" w:cstheme="minorHAnsi"/>
                <w:w w:val="96"/>
                <w:sz w:val="22"/>
                <w:szCs w:val="22"/>
              </w:rPr>
              <w:t xml:space="preserve">nior 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L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e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ctur</w:t>
            </w:r>
            <w:r w:rsidRPr="0009370A">
              <w:rPr>
                <w:rFonts w:asciiTheme="minorHAnsi" w:eastAsia="Baskerville Old Face" w:hAnsiTheme="minorHAnsi" w:cstheme="minorHAnsi"/>
                <w:spacing w:val="-2"/>
                <w:sz w:val="22"/>
                <w:szCs w:val="22"/>
              </w:rPr>
              <w:t>e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 xml:space="preserve">r </w:t>
            </w:r>
            <w:r w:rsidRPr="0009370A">
              <w:rPr>
                <w:rFonts w:asciiTheme="minorHAnsi" w:eastAsia="Baskerville Old Face" w:hAnsiTheme="minorHAnsi" w:cstheme="minorHAnsi"/>
                <w:w w:val="96"/>
                <w:sz w:val="22"/>
                <w:szCs w:val="22"/>
              </w:rPr>
              <w:t>D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w w:val="96"/>
                <w:sz w:val="22"/>
                <w:szCs w:val="22"/>
              </w:rPr>
              <w:t>e</w:t>
            </w:r>
            <w:r w:rsidRPr="0009370A">
              <w:rPr>
                <w:rFonts w:asciiTheme="minorHAnsi" w:eastAsia="Baskerville Old Face" w:hAnsiTheme="minorHAnsi" w:cstheme="minorHAnsi"/>
                <w:w w:val="96"/>
                <w:sz w:val="22"/>
                <w:szCs w:val="22"/>
              </w:rPr>
              <w:t>p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w w:val="96"/>
                <w:sz w:val="22"/>
                <w:szCs w:val="22"/>
              </w:rPr>
              <w:t>a</w:t>
            </w:r>
            <w:r w:rsidRPr="0009370A">
              <w:rPr>
                <w:rFonts w:asciiTheme="minorHAnsi" w:eastAsia="Baskerville Old Face" w:hAnsiTheme="minorHAnsi" w:cstheme="minorHAnsi"/>
                <w:w w:val="96"/>
                <w:sz w:val="22"/>
                <w:szCs w:val="22"/>
              </w:rPr>
              <w:t>rt</w:t>
            </w:r>
            <w:r w:rsidRPr="0009370A">
              <w:rPr>
                <w:rFonts w:asciiTheme="minorHAnsi" w:eastAsia="Baskerville Old Face" w:hAnsiTheme="minorHAnsi" w:cstheme="minorHAnsi"/>
                <w:spacing w:val="1"/>
                <w:w w:val="96"/>
                <w:sz w:val="22"/>
                <w:szCs w:val="22"/>
              </w:rPr>
              <w:t>m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w w:val="96"/>
                <w:sz w:val="22"/>
                <w:szCs w:val="22"/>
              </w:rPr>
              <w:t>e</w:t>
            </w:r>
            <w:r w:rsidRPr="0009370A">
              <w:rPr>
                <w:rFonts w:asciiTheme="minorHAnsi" w:eastAsia="Baskerville Old Face" w:hAnsiTheme="minorHAnsi" w:cstheme="minorHAnsi"/>
                <w:w w:val="96"/>
                <w:sz w:val="22"/>
                <w:szCs w:val="22"/>
              </w:rPr>
              <w:t>nt</w:t>
            </w:r>
            <w:r w:rsidRPr="0009370A">
              <w:rPr>
                <w:rFonts w:asciiTheme="minorHAnsi" w:eastAsia="Baskerville Old Face" w:hAnsiTheme="minorHAnsi" w:cstheme="minorHAnsi"/>
                <w:spacing w:val="-2"/>
                <w:w w:val="96"/>
                <w:sz w:val="22"/>
                <w:szCs w:val="22"/>
              </w:rPr>
              <w:t xml:space="preserve"> </w:t>
            </w:r>
            <w:r w:rsidRPr="0009370A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o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f</w:t>
            </w:r>
            <w:r w:rsidRPr="0009370A">
              <w:rPr>
                <w:rFonts w:asciiTheme="minorHAnsi" w:eastAsia="Baskerville Old Face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09370A">
              <w:rPr>
                <w:rFonts w:asciiTheme="minorHAnsi" w:eastAsia="Baskerville Old Face" w:hAnsiTheme="minorHAnsi" w:cstheme="minorHAnsi"/>
                <w:spacing w:val="1"/>
                <w:w w:val="96"/>
                <w:sz w:val="22"/>
                <w:szCs w:val="22"/>
              </w:rPr>
              <w:t>So</w:t>
            </w:r>
            <w:r w:rsidRPr="0009370A">
              <w:rPr>
                <w:rFonts w:asciiTheme="minorHAnsi" w:eastAsia="Baskerville Old Face" w:hAnsiTheme="minorHAnsi" w:cstheme="minorHAnsi"/>
                <w:w w:val="96"/>
                <w:sz w:val="22"/>
                <w:szCs w:val="22"/>
              </w:rPr>
              <w:t>c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w w:val="96"/>
                <w:sz w:val="22"/>
                <w:szCs w:val="22"/>
              </w:rPr>
              <w:t>ia</w:t>
            </w:r>
            <w:r w:rsidRPr="0009370A">
              <w:rPr>
                <w:rFonts w:asciiTheme="minorHAnsi" w:eastAsia="Baskerville Old Face" w:hAnsiTheme="minorHAnsi" w:cstheme="minorHAnsi"/>
                <w:w w:val="96"/>
                <w:sz w:val="22"/>
                <w:szCs w:val="22"/>
              </w:rPr>
              <w:t xml:space="preserve">l 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a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 xml:space="preserve">nd </w:t>
            </w:r>
            <w:r w:rsidRPr="0009370A">
              <w:rPr>
                <w:rFonts w:asciiTheme="minorHAnsi" w:eastAsia="Baskerville Old Face" w:hAnsiTheme="minorHAnsi" w:cstheme="minorHAnsi"/>
                <w:w w:val="95"/>
                <w:sz w:val="22"/>
                <w:szCs w:val="22"/>
              </w:rPr>
              <w:t>Pol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w w:val="95"/>
                <w:sz w:val="22"/>
                <w:szCs w:val="22"/>
              </w:rPr>
              <w:t>i</w:t>
            </w:r>
            <w:r w:rsidRPr="0009370A">
              <w:rPr>
                <w:rFonts w:asciiTheme="minorHAnsi" w:eastAsia="Baskerville Old Face" w:hAnsiTheme="minorHAnsi" w:cstheme="minorHAnsi"/>
                <w:w w:val="95"/>
                <w:sz w:val="22"/>
                <w:szCs w:val="22"/>
              </w:rPr>
              <w:t>ti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w w:val="95"/>
                <w:sz w:val="22"/>
                <w:szCs w:val="22"/>
              </w:rPr>
              <w:t>ca</w:t>
            </w:r>
            <w:r w:rsidRPr="0009370A">
              <w:rPr>
                <w:rFonts w:asciiTheme="minorHAnsi" w:eastAsia="Baskerville Old Face" w:hAnsiTheme="minorHAnsi" w:cstheme="minorHAnsi"/>
                <w:w w:val="95"/>
                <w:sz w:val="22"/>
                <w:szCs w:val="22"/>
              </w:rPr>
              <w:t>l</w:t>
            </w:r>
            <w:r w:rsidRPr="0009370A">
              <w:rPr>
                <w:rFonts w:asciiTheme="minorHAnsi" w:eastAsia="Baskerville Old Face" w:hAnsiTheme="minorHAnsi" w:cstheme="minorHAnsi"/>
                <w:spacing w:val="8"/>
                <w:w w:val="95"/>
                <w:sz w:val="22"/>
                <w:szCs w:val="22"/>
              </w:rPr>
              <w:t xml:space="preserve"> 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I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n</w:t>
            </w:r>
            <w:r w:rsidRPr="0009370A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q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u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i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ry</w:t>
            </w: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</w:tcPr>
          <w:p w14:paraId="5DF7B8FC" w14:textId="77777777" w:rsidR="00ED6CED" w:rsidRPr="0009370A" w:rsidRDefault="008459C0" w:rsidP="0009370A">
            <w:pPr>
              <w:spacing w:before="13"/>
              <w:ind w:left="557" w:right="5"/>
              <w:rPr>
                <w:rFonts w:asciiTheme="minorHAnsi" w:eastAsia="Baskerville Old Face" w:hAnsiTheme="minorHAnsi" w:cstheme="minorHAnsi"/>
                <w:sz w:val="22"/>
                <w:szCs w:val="22"/>
              </w:rPr>
            </w:pPr>
            <w:r w:rsidRPr="0009370A">
              <w:rPr>
                <w:rFonts w:asciiTheme="minorHAnsi" w:eastAsia="Baskerville Old Face" w:hAnsiTheme="minorHAnsi" w:cstheme="minorHAnsi"/>
                <w:w w:val="96"/>
                <w:sz w:val="22"/>
                <w:szCs w:val="22"/>
              </w:rPr>
              <w:t>M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w w:val="96"/>
                <w:sz w:val="22"/>
                <w:szCs w:val="22"/>
              </w:rPr>
              <w:t>a</w:t>
            </w:r>
            <w:r w:rsidRPr="0009370A">
              <w:rPr>
                <w:rFonts w:asciiTheme="minorHAnsi" w:eastAsia="Baskerville Old Face" w:hAnsiTheme="minorHAnsi" w:cstheme="minorHAnsi"/>
                <w:w w:val="96"/>
                <w:sz w:val="22"/>
                <w:szCs w:val="22"/>
              </w:rPr>
              <w:t>rk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w w:val="96"/>
                <w:sz w:val="22"/>
                <w:szCs w:val="22"/>
              </w:rPr>
              <w:t>e</w:t>
            </w:r>
            <w:r w:rsidRPr="0009370A">
              <w:rPr>
                <w:rFonts w:asciiTheme="minorHAnsi" w:eastAsia="Baskerville Old Face" w:hAnsiTheme="minorHAnsi" w:cstheme="minorHAnsi"/>
                <w:w w:val="96"/>
                <w:sz w:val="22"/>
                <w:szCs w:val="22"/>
              </w:rPr>
              <w:t xml:space="preserve">ting 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M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a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nag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e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 xml:space="preserve">r </w:t>
            </w:r>
            <w:r w:rsidRPr="0009370A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S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E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 xml:space="preserve">LL </w:t>
            </w:r>
            <w:r w:rsidRPr="0009370A">
              <w:rPr>
                <w:rFonts w:asciiTheme="minorHAnsi" w:eastAsia="Baskerville Old Face" w:hAnsiTheme="minorHAnsi" w:cstheme="minorHAnsi"/>
                <w:spacing w:val="-2"/>
                <w:sz w:val="22"/>
                <w:szCs w:val="22"/>
              </w:rPr>
              <w:t>S</w:t>
            </w:r>
            <w:r w:rsidRPr="0009370A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o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l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u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ti</w:t>
            </w:r>
            <w:r w:rsidRPr="0009370A">
              <w:rPr>
                <w:rFonts w:asciiTheme="minorHAnsi" w:eastAsia="Baskerville Old Face" w:hAnsiTheme="minorHAnsi" w:cstheme="minorHAnsi"/>
                <w:spacing w:val="-2"/>
                <w:sz w:val="22"/>
                <w:szCs w:val="22"/>
              </w:rPr>
              <w:t>o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ns</w:t>
            </w:r>
            <w:r w:rsidRPr="0009370A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370A">
              <w:rPr>
                <w:rFonts w:asciiTheme="minorHAnsi" w:eastAsia="Baskerville Old Face" w:hAnsiTheme="minorHAnsi" w:cstheme="minorHAnsi"/>
                <w:spacing w:val="-3"/>
                <w:sz w:val="22"/>
                <w:szCs w:val="22"/>
              </w:rPr>
              <w:t>P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ty Ltd P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h</w:t>
            </w:r>
            <w:r w:rsidRPr="0009370A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o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n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e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: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(0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3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) 9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8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45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8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9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54</w:t>
            </w:r>
          </w:p>
        </w:tc>
      </w:tr>
      <w:tr w:rsidR="00ED6CED" w:rsidRPr="0009370A" w14:paraId="140B0E7D" w14:textId="77777777">
        <w:trPr>
          <w:trHeight w:hRule="exact" w:val="249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14:paraId="72E79FD7" w14:textId="77777777" w:rsidR="00ED6CED" w:rsidRPr="0009370A" w:rsidRDefault="008459C0" w:rsidP="0009370A">
            <w:pPr>
              <w:spacing w:before="14"/>
              <w:ind w:left="40"/>
              <w:rPr>
                <w:rFonts w:asciiTheme="minorHAnsi" w:eastAsia="Baskerville Old Face" w:hAnsiTheme="minorHAnsi" w:cstheme="minorHAnsi"/>
                <w:sz w:val="22"/>
                <w:szCs w:val="22"/>
              </w:rPr>
            </w:pP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M</w:t>
            </w:r>
            <w:r w:rsidRPr="0009370A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o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n</w:t>
            </w:r>
            <w:r w:rsidRPr="0009370A">
              <w:rPr>
                <w:rFonts w:asciiTheme="minorHAnsi" w:eastAsia="Baskerville Old Face" w:hAnsiTheme="minorHAnsi" w:cstheme="minorHAnsi"/>
                <w:spacing w:val="-3"/>
                <w:sz w:val="22"/>
                <w:szCs w:val="22"/>
              </w:rPr>
              <w:t>a</w:t>
            </w:r>
            <w:r w:rsidRPr="0009370A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s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 xml:space="preserve">h 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U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ni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ve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r</w:t>
            </w:r>
            <w:r w:rsidRPr="0009370A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s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ity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3AEBEF2C" w14:textId="77777777" w:rsidR="00ED6CED" w:rsidRPr="0009370A" w:rsidRDefault="008459C0" w:rsidP="0009370A">
            <w:pPr>
              <w:spacing w:before="14"/>
              <w:ind w:left="581"/>
              <w:rPr>
                <w:rFonts w:asciiTheme="minorHAnsi" w:eastAsia="Baskerville Old Face" w:hAnsiTheme="minorHAnsi" w:cstheme="minorHAnsi"/>
                <w:sz w:val="22"/>
                <w:szCs w:val="22"/>
              </w:rPr>
            </w:pP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M</w:t>
            </w:r>
            <w:r w:rsidRPr="0009370A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o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n</w:t>
            </w:r>
            <w:r w:rsidRPr="0009370A">
              <w:rPr>
                <w:rFonts w:asciiTheme="minorHAnsi" w:eastAsia="Baskerville Old Face" w:hAnsiTheme="minorHAnsi" w:cstheme="minorHAnsi"/>
                <w:spacing w:val="-3"/>
                <w:sz w:val="22"/>
                <w:szCs w:val="22"/>
              </w:rPr>
              <w:t>a</w:t>
            </w:r>
            <w:r w:rsidRPr="0009370A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s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 xml:space="preserve">h 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U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ni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ve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r</w:t>
            </w:r>
            <w:r w:rsidRPr="0009370A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s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ity</w:t>
            </w: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</w:tcPr>
          <w:p w14:paraId="08432C67" w14:textId="77777777" w:rsidR="00ED6CED" w:rsidRPr="0009370A" w:rsidRDefault="00ED6CED" w:rsidP="000937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D6CED" w:rsidRPr="0009370A" w14:paraId="125E6CEC" w14:textId="77777777">
        <w:trPr>
          <w:trHeight w:hRule="exact" w:val="251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14:paraId="07378530" w14:textId="77777777" w:rsidR="00ED6CED" w:rsidRPr="0009370A" w:rsidRDefault="008459C0" w:rsidP="0009370A">
            <w:pPr>
              <w:spacing w:before="15"/>
              <w:ind w:left="40"/>
              <w:rPr>
                <w:rFonts w:asciiTheme="minorHAnsi" w:eastAsia="Baskerville Old Face" w:hAnsiTheme="minorHAnsi" w:cstheme="minorHAnsi"/>
                <w:sz w:val="22"/>
                <w:szCs w:val="22"/>
              </w:rPr>
            </w:pP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lastRenderedPageBreak/>
              <w:t>P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h</w:t>
            </w:r>
            <w:r w:rsidRPr="0009370A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o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n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e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: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(0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3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) 9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9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05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3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1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09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77FD499E" w14:textId="77777777" w:rsidR="00ED6CED" w:rsidRPr="0009370A" w:rsidRDefault="008459C0" w:rsidP="0009370A">
            <w:pPr>
              <w:spacing w:before="15"/>
              <w:ind w:left="581"/>
              <w:rPr>
                <w:rFonts w:asciiTheme="minorHAnsi" w:eastAsia="Baskerville Old Face" w:hAnsiTheme="minorHAnsi" w:cstheme="minorHAnsi"/>
                <w:sz w:val="22"/>
                <w:szCs w:val="22"/>
              </w:rPr>
            </w:pP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P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h</w:t>
            </w:r>
            <w:r w:rsidRPr="0009370A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o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n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e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: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(0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3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) 9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9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05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3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4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56</w:t>
            </w: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</w:tcPr>
          <w:p w14:paraId="4AFE21AB" w14:textId="77777777" w:rsidR="00ED6CED" w:rsidRPr="0009370A" w:rsidRDefault="00ED6CED" w:rsidP="000937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D6CED" w:rsidRPr="0009370A" w14:paraId="12DFAC17" w14:textId="77777777">
        <w:trPr>
          <w:trHeight w:hRule="exact" w:val="336"/>
        </w:trPr>
        <w:tc>
          <w:tcPr>
            <w:tcW w:w="2911" w:type="dxa"/>
            <w:tcBorders>
              <w:top w:val="nil"/>
              <w:left w:val="nil"/>
              <w:bottom w:val="nil"/>
              <w:right w:val="nil"/>
            </w:tcBorders>
          </w:tcPr>
          <w:p w14:paraId="4B855E5E" w14:textId="77777777" w:rsidR="00ED6CED" w:rsidRPr="0009370A" w:rsidRDefault="008459C0" w:rsidP="0009370A">
            <w:pPr>
              <w:spacing w:before="16"/>
              <w:ind w:left="40"/>
              <w:rPr>
                <w:rFonts w:asciiTheme="minorHAnsi" w:eastAsia="Baskerville Old Face" w:hAnsiTheme="minorHAnsi" w:cstheme="minorHAnsi"/>
                <w:sz w:val="22"/>
                <w:szCs w:val="22"/>
              </w:rPr>
            </w:pP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E</w:t>
            </w:r>
            <w:r w:rsidRPr="0009370A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m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a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i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l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: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 xml:space="preserve"> j</w:t>
            </w:r>
            <w:hyperlink r:id="rId9">
              <w:r w:rsidRPr="0009370A">
                <w:rPr>
                  <w:rFonts w:asciiTheme="minorHAnsi" w:eastAsia="Baskerville Old Face" w:hAnsiTheme="minorHAnsi" w:cstheme="minorHAnsi"/>
                  <w:spacing w:val="-1"/>
                  <w:sz w:val="22"/>
                  <w:szCs w:val="22"/>
                </w:rPr>
                <w:t>.</w:t>
              </w:r>
              <w:r w:rsidRPr="0009370A">
                <w:rPr>
                  <w:rFonts w:asciiTheme="minorHAnsi" w:eastAsia="Baskerville Old Face" w:hAnsiTheme="minorHAnsi" w:cstheme="minorHAnsi"/>
                  <w:spacing w:val="2"/>
                  <w:sz w:val="22"/>
                  <w:szCs w:val="22"/>
                </w:rPr>
                <w:t>l</w:t>
              </w:r>
              <w:r w:rsidRPr="0009370A">
                <w:rPr>
                  <w:rFonts w:asciiTheme="minorHAnsi" w:eastAsia="Baskerville Old Face" w:hAnsiTheme="minorHAnsi" w:cstheme="minorHAnsi"/>
                  <w:spacing w:val="-1"/>
                  <w:sz w:val="22"/>
                  <w:szCs w:val="22"/>
                </w:rPr>
                <w:t>e</w:t>
              </w:r>
              <w:r w:rsidRPr="0009370A">
                <w:rPr>
                  <w:rFonts w:asciiTheme="minorHAnsi" w:eastAsia="Baskerville Old Face" w:hAnsiTheme="minorHAnsi" w:cstheme="minorHAnsi"/>
                  <w:sz w:val="22"/>
                  <w:szCs w:val="22"/>
                </w:rPr>
                <w:t>ctor</w:t>
              </w:r>
              <w:r w:rsidRPr="0009370A">
                <w:rPr>
                  <w:rFonts w:asciiTheme="minorHAnsi" w:eastAsia="Baskerville Old Face" w:hAnsiTheme="minorHAnsi" w:cstheme="minorHAnsi"/>
                  <w:spacing w:val="1"/>
                  <w:sz w:val="22"/>
                  <w:szCs w:val="22"/>
                </w:rPr>
                <w:t>@</w:t>
              </w:r>
              <w:r w:rsidRPr="0009370A">
                <w:rPr>
                  <w:rFonts w:asciiTheme="minorHAnsi" w:eastAsia="Baskerville Old Face" w:hAnsiTheme="minorHAnsi" w:cstheme="minorHAnsi"/>
                  <w:spacing w:val="-1"/>
                  <w:sz w:val="22"/>
                  <w:szCs w:val="22"/>
                </w:rPr>
                <w:t>e</w:t>
              </w:r>
              <w:r w:rsidRPr="0009370A">
                <w:rPr>
                  <w:rFonts w:asciiTheme="minorHAnsi" w:eastAsia="Baskerville Old Face" w:hAnsiTheme="minorHAnsi" w:cstheme="minorHAnsi"/>
                  <w:spacing w:val="1"/>
                  <w:sz w:val="22"/>
                  <w:szCs w:val="22"/>
                </w:rPr>
                <w:t>m</w:t>
              </w:r>
              <w:r w:rsidRPr="0009370A">
                <w:rPr>
                  <w:rFonts w:asciiTheme="minorHAnsi" w:eastAsia="Baskerville Old Face" w:hAnsiTheme="minorHAnsi" w:cstheme="minorHAnsi"/>
                  <w:spacing w:val="-1"/>
                  <w:sz w:val="22"/>
                  <w:szCs w:val="22"/>
                </w:rPr>
                <w:t>a</w:t>
              </w:r>
              <w:r w:rsidRPr="0009370A">
                <w:rPr>
                  <w:rFonts w:asciiTheme="minorHAnsi" w:eastAsia="Baskerville Old Face" w:hAnsiTheme="minorHAnsi" w:cstheme="minorHAnsi"/>
                  <w:sz w:val="22"/>
                  <w:szCs w:val="22"/>
                </w:rPr>
                <w:t>i</w:t>
              </w:r>
              <w:r w:rsidRPr="0009370A">
                <w:rPr>
                  <w:rFonts w:asciiTheme="minorHAnsi" w:eastAsia="Baskerville Old Face" w:hAnsiTheme="minorHAnsi" w:cstheme="minorHAnsi"/>
                  <w:spacing w:val="-1"/>
                  <w:sz w:val="22"/>
                  <w:szCs w:val="22"/>
                </w:rPr>
                <w:t>l.</w:t>
              </w:r>
              <w:r w:rsidRPr="0009370A">
                <w:rPr>
                  <w:rFonts w:asciiTheme="minorHAnsi" w:eastAsia="Baskerville Old Face" w:hAnsiTheme="minorHAnsi" w:cstheme="minorHAnsi"/>
                  <w:sz w:val="22"/>
                  <w:szCs w:val="22"/>
                </w:rPr>
                <w:t>com</w:t>
              </w:r>
            </w:hyperlink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14:paraId="568224AC" w14:textId="77777777" w:rsidR="00ED6CED" w:rsidRPr="0009370A" w:rsidRDefault="008459C0" w:rsidP="0009370A">
            <w:pPr>
              <w:spacing w:before="16"/>
              <w:ind w:left="581"/>
              <w:rPr>
                <w:rFonts w:asciiTheme="minorHAnsi" w:eastAsia="Baskerville Old Face" w:hAnsiTheme="minorHAnsi" w:cstheme="minorHAnsi"/>
                <w:sz w:val="22"/>
                <w:szCs w:val="22"/>
              </w:rPr>
            </w:pP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E</w:t>
            </w:r>
            <w:r w:rsidRPr="0009370A">
              <w:rPr>
                <w:rFonts w:asciiTheme="minorHAnsi" w:eastAsia="Baskerville Old Face" w:hAnsiTheme="minorHAnsi" w:cstheme="minorHAnsi"/>
                <w:spacing w:val="1"/>
                <w:sz w:val="22"/>
                <w:szCs w:val="22"/>
              </w:rPr>
              <w:t>m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a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i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l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: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 xml:space="preserve"> j.</w:t>
            </w:r>
            <w:r w:rsidRPr="0009370A">
              <w:rPr>
                <w:rFonts w:asciiTheme="minorHAnsi" w:eastAsia="Baskerville Old Face" w:hAnsiTheme="minorHAnsi" w:cstheme="minorHAnsi"/>
                <w:sz w:val="22"/>
                <w:szCs w:val="22"/>
              </w:rPr>
              <w:t>b</w:t>
            </w:r>
            <w:r w:rsidRPr="0009370A">
              <w:rPr>
                <w:rFonts w:asciiTheme="minorHAnsi" w:eastAsia="Baskerville Old Face" w:hAnsiTheme="minorHAnsi" w:cstheme="minorHAnsi"/>
                <w:spacing w:val="-1"/>
                <w:sz w:val="22"/>
                <w:szCs w:val="22"/>
              </w:rPr>
              <w:t>la</w:t>
            </w:r>
            <w:hyperlink r:id="rId10">
              <w:r w:rsidRPr="0009370A">
                <w:rPr>
                  <w:rFonts w:asciiTheme="minorHAnsi" w:eastAsia="Baskerville Old Face" w:hAnsiTheme="minorHAnsi" w:cstheme="minorHAnsi"/>
                  <w:sz w:val="22"/>
                  <w:szCs w:val="22"/>
                </w:rPr>
                <w:t xml:space="preserve">nk </w:t>
              </w:r>
              <w:r w:rsidRPr="0009370A">
                <w:rPr>
                  <w:rFonts w:asciiTheme="minorHAnsi" w:eastAsia="Baskerville Old Face" w:hAnsiTheme="minorHAnsi" w:cstheme="minorHAnsi"/>
                  <w:spacing w:val="1"/>
                  <w:sz w:val="22"/>
                  <w:szCs w:val="22"/>
                </w:rPr>
                <w:t>@</w:t>
              </w:r>
              <w:r w:rsidRPr="0009370A">
                <w:rPr>
                  <w:rFonts w:asciiTheme="minorHAnsi" w:eastAsia="Baskerville Old Face" w:hAnsiTheme="minorHAnsi" w:cstheme="minorHAnsi"/>
                  <w:spacing w:val="-1"/>
                  <w:sz w:val="22"/>
                  <w:szCs w:val="22"/>
                </w:rPr>
                <w:t>e</w:t>
              </w:r>
              <w:r w:rsidRPr="0009370A">
                <w:rPr>
                  <w:rFonts w:asciiTheme="minorHAnsi" w:eastAsia="Baskerville Old Face" w:hAnsiTheme="minorHAnsi" w:cstheme="minorHAnsi"/>
                  <w:spacing w:val="1"/>
                  <w:sz w:val="22"/>
                  <w:szCs w:val="22"/>
                </w:rPr>
                <w:t>m</w:t>
              </w:r>
              <w:r w:rsidRPr="0009370A">
                <w:rPr>
                  <w:rFonts w:asciiTheme="minorHAnsi" w:eastAsia="Baskerville Old Face" w:hAnsiTheme="minorHAnsi" w:cstheme="minorHAnsi"/>
                  <w:spacing w:val="-1"/>
                  <w:sz w:val="22"/>
                  <w:szCs w:val="22"/>
                </w:rPr>
                <w:t>a</w:t>
              </w:r>
              <w:r w:rsidRPr="0009370A">
                <w:rPr>
                  <w:rFonts w:asciiTheme="minorHAnsi" w:eastAsia="Baskerville Old Face" w:hAnsiTheme="minorHAnsi" w:cstheme="minorHAnsi"/>
                  <w:sz w:val="22"/>
                  <w:szCs w:val="22"/>
                </w:rPr>
                <w:t>i</w:t>
              </w:r>
              <w:r w:rsidRPr="0009370A">
                <w:rPr>
                  <w:rFonts w:asciiTheme="minorHAnsi" w:eastAsia="Baskerville Old Face" w:hAnsiTheme="minorHAnsi" w:cstheme="minorHAnsi"/>
                  <w:spacing w:val="-1"/>
                  <w:sz w:val="22"/>
                  <w:szCs w:val="22"/>
                </w:rPr>
                <w:t>l.</w:t>
              </w:r>
              <w:r w:rsidRPr="0009370A">
                <w:rPr>
                  <w:rFonts w:asciiTheme="minorHAnsi" w:eastAsia="Baskerville Old Face" w:hAnsiTheme="minorHAnsi" w:cstheme="minorHAnsi"/>
                  <w:sz w:val="22"/>
                  <w:szCs w:val="22"/>
                </w:rPr>
                <w:t>com</w:t>
              </w:r>
            </w:hyperlink>
          </w:p>
        </w:tc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</w:tcPr>
          <w:p w14:paraId="59C5C33C" w14:textId="77777777" w:rsidR="00ED6CED" w:rsidRPr="0009370A" w:rsidRDefault="00ED6CED" w:rsidP="0009370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9D9B949" w14:textId="77777777" w:rsidR="008459C0" w:rsidRPr="0009370A" w:rsidRDefault="008459C0" w:rsidP="0009370A">
      <w:pPr>
        <w:rPr>
          <w:rFonts w:asciiTheme="minorHAnsi" w:hAnsiTheme="minorHAnsi" w:cstheme="minorHAnsi"/>
          <w:sz w:val="22"/>
          <w:szCs w:val="22"/>
        </w:rPr>
      </w:pPr>
    </w:p>
    <w:sectPr w:rsidR="008459C0" w:rsidRPr="0009370A">
      <w:pgSz w:w="11920" w:h="16860"/>
      <w:pgMar w:top="1200" w:right="260" w:bottom="280" w:left="260" w:header="427" w:footer="13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E36E9" w14:textId="77777777" w:rsidR="008459C0" w:rsidRDefault="008459C0">
      <w:r>
        <w:separator/>
      </w:r>
    </w:p>
  </w:endnote>
  <w:endnote w:type="continuationSeparator" w:id="0">
    <w:p w14:paraId="33FFB821" w14:textId="77777777" w:rsidR="008459C0" w:rsidRDefault="00845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6207F" w14:textId="5FC0BF9D" w:rsidR="00ED6CED" w:rsidRDefault="00ED6CED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28EF8" w14:textId="77777777" w:rsidR="008459C0" w:rsidRDefault="008459C0">
      <w:r>
        <w:separator/>
      </w:r>
    </w:p>
  </w:footnote>
  <w:footnote w:type="continuationSeparator" w:id="0">
    <w:p w14:paraId="3D3F4C3F" w14:textId="77777777" w:rsidR="008459C0" w:rsidRDefault="008459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41D04" w14:textId="34766C80" w:rsidR="00ED6CED" w:rsidRDefault="00ED6CED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3C22FC"/>
    <w:multiLevelType w:val="multilevel"/>
    <w:tmpl w:val="8B7EE39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CED"/>
    <w:rsid w:val="0009370A"/>
    <w:rsid w:val="008459C0"/>
    <w:rsid w:val="00ED6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2CCACC"/>
  <w15:docId w15:val="{A4F80848-43E9-481A-AF69-C3082EB69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@e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ector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749</Words>
  <Characters>4275</Characters>
  <Application>Microsoft Office Word</Application>
  <DocSecurity>0</DocSecurity>
  <Lines>35</Lines>
  <Paragraphs>10</Paragraphs>
  <ScaleCrop>false</ScaleCrop>
  <Company/>
  <LinksUpToDate>false</LinksUpToDate>
  <CharactersWithSpaces>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2021-06-18T06:06:00Z</dcterms:created>
  <dcterms:modified xsi:type="dcterms:W3CDTF">2021-06-18T06:11:00Z</dcterms:modified>
</cp:coreProperties>
</file>